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95E6C" w14:textId="77777777" w:rsidR="00680A76" w:rsidRPr="00842E9C" w:rsidRDefault="0052188E" w:rsidP="00842E9C">
      <w:pPr>
        <w:spacing w:before="100"/>
        <w:ind w:left="118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sz w:val="22"/>
          <w:szCs w:val="22"/>
        </w:rPr>
        <w:pict w14:anchorId="2B8A15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35pt;height:61.1pt">
            <v:imagedata r:id="rId7" o:title=""/>
          </v:shape>
        </w:pict>
      </w:r>
    </w:p>
    <w:p w14:paraId="7DA83836" w14:textId="77777777" w:rsidR="00680A76" w:rsidRPr="00842E9C" w:rsidRDefault="00680A76" w:rsidP="00842E9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9816DCC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p w14:paraId="355E0074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p w14:paraId="724437B5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p w14:paraId="3E1A053A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p w14:paraId="07476042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p w14:paraId="584483D0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p w14:paraId="5781B979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p w14:paraId="26B53AEA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p w14:paraId="11A1E253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p w14:paraId="0A74504A" w14:textId="77777777" w:rsidR="00680A76" w:rsidRPr="00842E9C" w:rsidRDefault="0052188E" w:rsidP="00842E9C">
      <w:pPr>
        <w:ind w:left="4274" w:right="281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42E9C">
        <w:rPr>
          <w:rFonts w:asciiTheme="minorHAnsi" w:eastAsia="Calibri" w:hAnsiTheme="minorHAnsi" w:cstheme="minorHAnsi"/>
          <w:b/>
          <w:sz w:val="22"/>
          <w:szCs w:val="22"/>
        </w:rPr>
        <w:t>Vet</w:t>
      </w:r>
      <w:r w:rsidRPr="00842E9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42E9C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842E9C">
        <w:rPr>
          <w:rFonts w:asciiTheme="minorHAnsi" w:eastAsia="Calibri" w:hAnsiTheme="minorHAnsi" w:cstheme="minorHAnsi"/>
          <w:b/>
          <w:sz w:val="22"/>
          <w:szCs w:val="22"/>
        </w:rPr>
        <w:t xml:space="preserve">an </w:t>
      </w:r>
      <w:r w:rsidRPr="00842E9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42E9C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842E9C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842E9C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42E9C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842E9C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842E9C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842E9C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842E9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42E9C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842E9C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842E9C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842E9C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842E9C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2B38DAF6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p w14:paraId="3F34CC0F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p w14:paraId="67853A3B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p w14:paraId="7D17E104" w14:textId="77777777" w:rsidR="00680A76" w:rsidRPr="00842E9C" w:rsidRDefault="00680A76" w:rsidP="00842E9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82052C3" w14:textId="77777777" w:rsidR="00680A76" w:rsidRPr="00842E9C" w:rsidRDefault="0052188E" w:rsidP="00842E9C">
      <w:pPr>
        <w:ind w:left="5081" w:right="362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42E9C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842E9C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842E9C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842E9C">
        <w:rPr>
          <w:rFonts w:asciiTheme="minorHAnsi" w:eastAsia="Calibri" w:hAnsiTheme="minorHAnsi" w:cstheme="minorHAnsi"/>
          <w:sz w:val="22"/>
          <w:szCs w:val="22"/>
        </w:rPr>
        <w:t>tion</w:t>
      </w:r>
    </w:p>
    <w:p w14:paraId="2B13C381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p w14:paraId="303FFC56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p w14:paraId="21C04C3B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p w14:paraId="693936DE" w14:textId="77777777" w:rsidR="00680A76" w:rsidRPr="00842E9C" w:rsidRDefault="00680A76" w:rsidP="00842E9C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2FACEC5" w14:textId="77777777" w:rsidR="00680A76" w:rsidRPr="00842E9C" w:rsidRDefault="0052188E" w:rsidP="00842E9C">
      <w:pPr>
        <w:ind w:left="4913" w:right="3450"/>
        <w:jc w:val="center"/>
        <w:rPr>
          <w:rFonts w:asciiTheme="minorHAnsi" w:eastAsia="Calibri" w:hAnsiTheme="minorHAnsi" w:cstheme="minorHAnsi"/>
          <w:sz w:val="22"/>
          <w:szCs w:val="22"/>
        </w:rPr>
        <w:sectPr w:rsidR="00680A76" w:rsidRPr="00842E9C">
          <w:footerReference w:type="default" r:id="rId8"/>
          <w:pgSz w:w="12240" w:h="15840"/>
          <w:pgMar w:top="1340" w:right="1720" w:bottom="0" w:left="260" w:header="0" w:footer="194" w:gutter="0"/>
          <w:cols w:space="720"/>
        </w:sectPr>
      </w:pPr>
      <w:r w:rsidRPr="00842E9C">
        <w:rPr>
          <w:rFonts w:asciiTheme="minorHAnsi" w:hAnsiTheme="minorHAnsi" w:cstheme="minorHAnsi"/>
          <w:sz w:val="22"/>
          <w:szCs w:val="22"/>
        </w:rPr>
        <w:pict w14:anchorId="6B5EE3E3">
          <v:group id="_x0000_s1026" style="position:absolute;left:0;text-align:left;margin-left:277.5pt;margin-top:783.5pt;width:105pt;height:1pt;z-index:-251658240;mso-position-horizontal-relative:page;mso-position-vertical-relative:page" coordorigin="5550,15670" coordsize="2100,20">
            <v:shape id="_x0000_s1029" style="position:absolute;left:5560;top:15680;width:2080;height:0" coordorigin="5560,15680" coordsize="2080,0" path="m5560,15680r2080,e" filled="f" strokecolor="blue" strokeweight="1pt">
              <v:path arrowok="t"/>
            </v:shape>
            <v:shape id="_x0000_s1028" style="position:absolute;left:5560;top:15680;width:2080;height:0" coordorigin="5560,15680" coordsize="2080,0" path="m5560,15680r2080,e" filled="f" strokecolor="blue" strokeweight="1pt">
              <v:path arrowok="t"/>
            </v:shape>
            <v:shape id="_x0000_s1027" style="position:absolute;left:5560;top:15680;width:2080;height:0" coordorigin="5560,15680" coordsize="2080,0" path="m5560,15680r2080,e" filled="f" strokecolor="blue" strokeweight="1pt">
              <v:path arrowok="t"/>
            </v:shape>
            <w10:wrap anchorx="page" anchory="page"/>
          </v:group>
        </w:pict>
      </w:r>
      <w:r w:rsidRPr="00842E9C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842E9C">
        <w:rPr>
          <w:rFonts w:asciiTheme="minorHAnsi" w:eastAsia="Calibri" w:hAnsiTheme="minorHAnsi" w:cstheme="minorHAnsi"/>
          <w:sz w:val="22"/>
          <w:szCs w:val="22"/>
        </w:rPr>
        <w:t>o</w:t>
      </w:r>
      <w:r w:rsidRPr="00842E9C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eastAsia="Calibri" w:hAnsiTheme="minorHAnsi" w:cstheme="minorHAnsi"/>
          <w:sz w:val="22"/>
          <w:szCs w:val="22"/>
        </w:rPr>
        <w:t>iti</w:t>
      </w:r>
      <w:r w:rsidRPr="00842E9C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842E9C">
        <w:rPr>
          <w:rFonts w:asciiTheme="minorHAnsi" w:eastAsia="Calibri" w:hAnsiTheme="minorHAnsi" w:cstheme="minorHAnsi"/>
          <w:sz w:val="22"/>
          <w:szCs w:val="22"/>
        </w:rPr>
        <w:t>al Sci</w:t>
      </w:r>
      <w:r w:rsidRPr="00842E9C">
        <w:rPr>
          <w:rFonts w:asciiTheme="minorHAnsi" w:eastAsia="Calibri" w:hAnsiTheme="minorHAnsi" w:cstheme="minorHAnsi"/>
          <w:spacing w:val="-1"/>
          <w:sz w:val="22"/>
          <w:szCs w:val="22"/>
        </w:rPr>
        <w:t>enc</w:t>
      </w:r>
      <w:r w:rsidRPr="00842E9C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ADB3986" w14:textId="77777777" w:rsidR="00680A76" w:rsidRPr="00842E9C" w:rsidRDefault="0052188E" w:rsidP="00842E9C">
      <w:pPr>
        <w:spacing w:before="77"/>
        <w:ind w:right="296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842E9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lastRenderedPageBreak/>
        <w:t>V</w:t>
      </w:r>
      <w:r w:rsidRPr="00842E9C">
        <w:rPr>
          <w:rFonts w:asciiTheme="minorHAnsi" w:eastAsia="Arial" w:hAnsiTheme="minorHAnsi" w:cstheme="minorHAnsi"/>
          <w:position w:val="-1"/>
          <w:sz w:val="22"/>
          <w:szCs w:val="22"/>
        </w:rPr>
        <w:t>ete</w:t>
      </w:r>
      <w:r w:rsidRPr="00842E9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842E9C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842E9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842E9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842E9C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842E9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842E9C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842E9C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842E9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842E9C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p</w:t>
      </w:r>
      <w:r w:rsidRPr="00842E9C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842E9C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842E9C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</w:p>
    <w:p w14:paraId="473AC157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p w14:paraId="34180398" w14:textId="77777777" w:rsidR="00680A76" w:rsidRPr="00842E9C" w:rsidRDefault="00680A76" w:rsidP="00842E9C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BC4192C" w14:textId="77777777" w:rsidR="00842E9C" w:rsidRPr="00842E9C" w:rsidRDefault="00842E9C" w:rsidP="00842E9C">
      <w:pPr>
        <w:ind w:left="118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sz w:val="22"/>
          <w:szCs w:val="22"/>
        </w:rPr>
        <w:t>Frederick Dickerson</w:t>
      </w:r>
    </w:p>
    <w:p w14:paraId="1B9C6FCB" w14:textId="1F2C2640" w:rsidR="00680A76" w:rsidRPr="00842E9C" w:rsidRDefault="0052188E" w:rsidP="00842E9C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ddre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– Phone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 xml:space="preserve">– 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z w:val="22"/>
          <w:szCs w:val="22"/>
        </w:rPr>
        <w:t>l</w:t>
      </w:r>
    </w:p>
    <w:p w14:paraId="5B797657" w14:textId="77777777" w:rsidR="00680A76" w:rsidRPr="00842E9C" w:rsidRDefault="00680A76" w:rsidP="00842E9C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DBDDF44" w14:textId="77777777" w:rsidR="00680A76" w:rsidRPr="00842E9C" w:rsidRDefault="0052188E" w:rsidP="00842E9C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Cambria" w:hAnsiTheme="minorHAnsi" w:cstheme="minorHAnsi"/>
          <w:b/>
          <w:sz w:val="22"/>
          <w:szCs w:val="22"/>
        </w:rPr>
        <w:t>Pr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f</w:t>
      </w:r>
      <w:r w:rsidRPr="00842E9C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fi</w:t>
      </w:r>
      <w:r w:rsidRPr="00842E9C">
        <w:rPr>
          <w:rFonts w:asciiTheme="minorHAnsi" w:eastAsia="Cambria" w:hAnsiTheme="minorHAnsi" w:cstheme="minorHAnsi"/>
          <w:b/>
          <w:spacing w:val="-2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e</w:t>
      </w:r>
    </w:p>
    <w:p w14:paraId="582B109D" w14:textId="77777777" w:rsidR="00680A76" w:rsidRPr="00842E9C" w:rsidRDefault="0052188E" w:rsidP="00842E9C">
      <w:pPr>
        <w:spacing w:before="2"/>
        <w:ind w:left="1180" w:right="15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eastAsia="Cambria" w:hAnsiTheme="minorHAnsi" w:cstheme="minorHAnsi"/>
          <w:sz w:val="22"/>
          <w:szCs w:val="22"/>
        </w:rPr>
        <w:t>ive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y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of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hip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ur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z w:val="22"/>
          <w:szCs w:val="22"/>
        </w:rPr>
        <w:t>ty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x</w:t>
      </w:r>
      <w:r w:rsidRPr="00842E9C">
        <w:rPr>
          <w:rFonts w:asciiTheme="minorHAnsi" w:eastAsia="Cambria" w:hAnsiTheme="minorHAnsi" w:cstheme="minorHAnsi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842E9C">
        <w:rPr>
          <w:rFonts w:asciiTheme="minorHAnsi" w:eastAsia="Cambria" w:hAnsiTheme="minorHAnsi" w:cstheme="minorHAnsi"/>
          <w:sz w:val="22"/>
          <w:szCs w:val="22"/>
        </w:rPr>
        <w:t>oth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ope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tio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dm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is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z w:val="22"/>
          <w:szCs w:val="22"/>
        </w:rPr>
        <w:t>ve</w:t>
      </w:r>
      <w:r w:rsidRPr="00842E9C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du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,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whi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vi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s 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842E9C">
        <w:rPr>
          <w:rFonts w:asciiTheme="minorHAnsi" w:eastAsia="Cambria" w:hAnsiTheme="minorHAnsi" w:cstheme="minorHAnsi"/>
          <w:sz w:val="22"/>
          <w:szCs w:val="22"/>
        </w:rPr>
        <w:t>vi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of</w:t>
      </w:r>
      <w:r w:rsidRPr="00842E9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Stat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ps.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ti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ur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z w:val="22"/>
          <w:szCs w:val="22"/>
        </w:rPr>
        <w:t>ty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z w:val="22"/>
          <w:szCs w:val="22"/>
        </w:rPr>
        <w:t>f</w:t>
      </w:r>
      <w:r w:rsidRPr="00842E9C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high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g</w:t>
      </w:r>
    </w:p>
    <w:p w14:paraId="072939DF" w14:textId="77777777" w:rsidR="00680A76" w:rsidRPr="00842E9C" w:rsidRDefault="0052188E" w:rsidP="00842E9C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of</w:t>
      </w:r>
      <w:r w:rsidRPr="00842E9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f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al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7"/>
          <w:position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in</w:t>
      </w:r>
      <w:r w:rsidRPr="00842E9C">
        <w:rPr>
          <w:rFonts w:asciiTheme="minorHAnsi" w:eastAsia="Cambria" w:hAnsiTheme="minorHAnsi" w:cstheme="minorHAnsi"/>
          <w:spacing w:val="-4"/>
          <w:position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3"/>
          <w:position w:val="-1"/>
          <w:sz w:val="22"/>
          <w:szCs w:val="22"/>
        </w:rPr>
        <w:t>h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5"/>
          <w:position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position w:val="-1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5"/>
          <w:position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Sta</w:t>
      </w:r>
      <w:r w:rsidRPr="00842E9C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Gov</w:t>
      </w:r>
      <w:r w:rsidRPr="00842E9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en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6"/>
          <w:position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gu</w:t>
      </w:r>
      <w:r w:rsidRPr="00842E9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pacing w:val="-9"/>
          <w:position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pacing w:val="3"/>
          <w:position w:val="-1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ass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if</w:t>
      </w:r>
      <w:r w:rsidRPr="00842E9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ie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9"/>
          <w:position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al</w:t>
      </w:r>
      <w:r w:rsidRPr="00842E9C">
        <w:rPr>
          <w:rFonts w:asciiTheme="minorHAnsi" w:eastAsia="Cambria" w:hAnsiTheme="minorHAnsi" w:cstheme="minorHAnsi"/>
          <w:position w:val="-1"/>
          <w:sz w:val="22"/>
          <w:szCs w:val="22"/>
        </w:rPr>
        <w:t>.</w:t>
      </w:r>
    </w:p>
    <w:p w14:paraId="539DC387" w14:textId="77777777" w:rsidR="00680A76" w:rsidRPr="00842E9C" w:rsidRDefault="00680A76" w:rsidP="00842E9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662EFA0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"/>
        <w:gridCol w:w="3930"/>
        <w:gridCol w:w="1195"/>
        <w:gridCol w:w="3151"/>
      </w:tblGrid>
      <w:tr w:rsidR="00680A76" w:rsidRPr="00842E9C" w14:paraId="1405C872" w14:textId="77777777">
        <w:trPr>
          <w:trHeight w:hRule="exact" w:val="344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C8FC84E" w14:textId="77777777" w:rsidR="00680A76" w:rsidRPr="00842E9C" w:rsidRDefault="0052188E" w:rsidP="00842E9C">
            <w:pPr>
              <w:spacing w:before="61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</w:tcPr>
          <w:p w14:paraId="330449DA" w14:textId="77777777" w:rsidR="00680A76" w:rsidRPr="00842E9C" w:rsidRDefault="0052188E" w:rsidP="00842E9C">
            <w:pPr>
              <w:spacing w:before="91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842E9C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/</w:t>
            </w:r>
            <w:r w:rsidRPr="00842E9C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SC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842E9C">
              <w:rPr>
                <w:rFonts w:asciiTheme="minorHAnsi" w:eastAsia="Cambri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Cl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nce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4692113A" w14:textId="77777777" w:rsidR="00680A76" w:rsidRPr="00842E9C" w:rsidRDefault="0052188E" w:rsidP="00842E9C">
            <w:pPr>
              <w:spacing w:before="61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</w:tcPr>
          <w:p w14:paraId="6CABC086" w14:textId="77777777" w:rsidR="00680A76" w:rsidRPr="00842E9C" w:rsidRDefault="0052188E" w:rsidP="00842E9C">
            <w:pPr>
              <w:spacing w:before="91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F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ms</w:t>
            </w:r>
            <w:r w:rsidRPr="00842E9C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f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ty</w:t>
            </w:r>
            <w:r w:rsidRPr="00842E9C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an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842E9C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H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an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</w:p>
        </w:tc>
      </w:tr>
      <w:tr w:rsidR="00680A76" w:rsidRPr="00842E9C" w14:paraId="57057721" w14:textId="77777777">
        <w:trPr>
          <w:trHeight w:hRule="exact" w:val="266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E78951" w14:textId="77777777" w:rsidR="00680A76" w:rsidRPr="00842E9C" w:rsidRDefault="0052188E" w:rsidP="00842E9C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</w:tcPr>
          <w:p w14:paraId="198BC258" w14:textId="77777777" w:rsidR="00680A76" w:rsidRPr="00842E9C" w:rsidRDefault="0052188E" w:rsidP="00842E9C">
            <w:pPr>
              <w:spacing w:before="14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S</w:t>
            </w:r>
            <w:r w:rsidRPr="00842E9C">
              <w:rPr>
                <w:rFonts w:asciiTheme="minorHAnsi" w:eastAsia="Cambria" w:hAnsiTheme="minorHAnsi" w:cstheme="minorHAnsi"/>
                <w:spacing w:val="-2"/>
                <w:w w:val="99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1"/>
                <w:w w:val="99"/>
                <w:sz w:val="22"/>
                <w:szCs w:val="22"/>
              </w:rPr>
              <w:t>c</w:t>
            </w:r>
            <w:r w:rsidRPr="00842E9C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ur</w:t>
            </w:r>
            <w:r w:rsidRPr="00842E9C">
              <w:rPr>
                <w:rFonts w:asciiTheme="minorHAnsi" w:eastAsia="Cambria" w:hAnsiTheme="minorHAnsi" w:cstheme="minorHAnsi"/>
                <w:spacing w:val="2"/>
                <w:w w:val="99"/>
                <w:sz w:val="22"/>
                <w:szCs w:val="22"/>
              </w:rPr>
              <w:t>i</w:t>
            </w:r>
            <w:r w:rsidRPr="00842E9C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ty</w:t>
            </w:r>
            <w:r w:rsidRPr="00842E9C">
              <w:rPr>
                <w:rFonts w:asciiTheme="minorHAnsi" w:eastAsia="Cambria" w:hAnsiTheme="minorHAnsi" w:cstheme="minorHAnsi"/>
                <w:spacing w:val="1"/>
                <w:w w:val="99"/>
                <w:sz w:val="22"/>
                <w:szCs w:val="22"/>
              </w:rPr>
              <w:t>/</w:t>
            </w:r>
            <w:r w:rsidRPr="00842E9C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Su</w:t>
            </w:r>
            <w:r w:rsidRPr="00842E9C">
              <w:rPr>
                <w:rFonts w:asciiTheme="minorHAnsi" w:eastAsia="Cambria" w:hAnsiTheme="minorHAnsi" w:cstheme="minorHAnsi"/>
                <w:spacing w:val="-1"/>
                <w:w w:val="99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spacing w:val="3"/>
                <w:w w:val="99"/>
                <w:sz w:val="22"/>
                <w:szCs w:val="22"/>
              </w:rPr>
              <w:t>v</w:t>
            </w:r>
            <w:r w:rsidRPr="00842E9C">
              <w:rPr>
                <w:rFonts w:asciiTheme="minorHAnsi" w:eastAsia="Cambria" w:hAnsiTheme="minorHAnsi" w:cstheme="minorHAnsi"/>
                <w:spacing w:val="-1"/>
                <w:w w:val="99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>i</w:t>
            </w:r>
            <w:r w:rsidRPr="00842E9C">
              <w:rPr>
                <w:rFonts w:asciiTheme="minorHAnsi" w:eastAsia="Cambria" w:hAnsiTheme="minorHAnsi" w:cstheme="minorHAnsi"/>
                <w:spacing w:val="1"/>
                <w:w w:val="99"/>
                <w:sz w:val="22"/>
                <w:szCs w:val="22"/>
              </w:rPr>
              <w:t>lla</w:t>
            </w:r>
            <w:r w:rsidRPr="00842E9C">
              <w:rPr>
                <w:rFonts w:asciiTheme="minorHAnsi" w:eastAsia="Cambria" w:hAnsiTheme="minorHAnsi" w:cstheme="minorHAnsi"/>
                <w:spacing w:val="-1"/>
                <w:w w:val="99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pacing w:val="1"/>
                <w:w w:val="99"/>
                <w:sz w:val="22"/>
                <w:szCs w:val="22"/>
              </w:rPr>
              <w:t>c</w:t>
            </w:r>
            <w:r w:rsidRPr="00842E9C">
              <w:rPr>
                <w:rFonts w:asciiTheme="minorHAnsi" w:eastAsia="Cambria" w:hAnsiTheme="minorHAnsi" w:cstheme="minorHAnsi"/>
                <w:w w:val="99"/>
                <w:sz w:val="22"/>
                <w:szCs w:val="22"/>
              </w:rPr>
              <w:t xml:space="preserve">e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p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842E9C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tio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21AB5C3F" w14:textId="77777777" w:rsidR="00680A76" w:rsidRPr="00842E9C" w:rsidRDefault="0052188E" w:rsidP="00842E9C">
            <w:pPr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</w:tcPr>
          <w:p w14:paraId="45FEB228" w14:textId="77777777" w:rsidR="00680A76" w:rsidRPr="00842E9C" w:rsidRDefault="0052188E" w:rsidP="00842E9C">
            <w:pPr>
              <w:spacing w:before="14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Em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842E9C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Pl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an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842E9C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842E9C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es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po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</w:p>
        </w:tc>
      </w:tr>
      <w:tr w:rsidR="00680A76" w:rsidRPr="00842E9C" w14:paraId="76C8557D" w14:textId="77777777">
        <w:trPr>
          <w:trHeight w:hRule="exact" w:val="608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7B81B96" w14:textId="77777777" w:rsidR="00680A76" w:rsidRPr="00842E9C" w:rsidRDefault="0052188E" w:rsidP="00842E9C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  <w:p w14:paraId="3D0700DD" w14:textId="77777777" w:rsidR="00680A76" w:rsidRPr="00842E9C" w:rsidRDefault="0052188E" w:rsidP="00842E9C">
            <w:pPr>
              <w:spacing w:before="44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</w:tcPr>
          <w:p w14:paraId="50B9010A" w14:textId="77777777" w:rsidR="00680A76" w:rsidRPr="00842E9C" w:rsidRDefault="0052188E" w:rsidP="00842E9C">
            <w:pPr>
              <w:spacing w:before="14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Coun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t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er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ism</w:t>
            </w:r>
            <w:r w:rsidRPr="00842E9C">
              <w:rPr>
                <w:rFonts w:asciiTheme="minorHAnsi" w:eastAsia="Cambria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842E9C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t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g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  <w:p w14:paraId="6469C5E8" w14:textId="77777777" w:rsidR="00680A76" w:rsidRPr="00842E9C" w:rsidRDefault="0052188E" w:rsidP="00842E9C">
            <w:pPr>
              <w:spacing w:before="30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f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v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tics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48DA36FD" w14:textId="77777777" w:rsidR="00680A76" w:rsidRPr="00842E9C" w:rsidRDefault="0052188E" w:rsidP="00842E9C">
            <w:pPr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  <w:p w14:paraId="767C5C5A" w14:textId="77777777" w:rsidR="00680A76" w:rsidRPr="00842E9C" w:rsidRDefault="0052188E" w:rsidP="00842E9C">
            <w:pPr>
              <w:spacing w:before="44"/>
              <w:ind w:right="129"/>
              <w:jc w:val="right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</w:tcPr>
          <w:p w14:paraId="1BEFDDBC" w14:textId="77777777" w:rsidR="00680A76" w:rsidRPr="00842E9C" w:rsidRDefault="0052188E" w:rsidP="00842E9C">
            <w:pPr>
              <w:spacing w:before="14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Coo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i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ti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w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ith</w:t>
            </w:r>
            <w:r w:rsidRPr="00842E9C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th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g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</w:p>
          <w:p w14:paraId="5C1A44A5" w14:textId="77777777" w:rsidR="00680A76" w:rsidRPr="00842E9C" w:rsidRDefault="0052188E" w:rsidP="00842E9C">
            <w:pPr>
              <w:spacing w:before="30"/>
              <w:ind w:left="12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fo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c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m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en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842E9C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of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Com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p</w:t>
            </w:r>
            <w:r w:rsidRPr="00842E9C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842E9C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Po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</w:p>
        </w:tc>
      </w:tr>
    </w:tbl>
    <w:p w14:paraId="7E849DA8" w14:textId="77777777" w:rsidR="00680A76" w:rsidRPr="00842E9C" w:rsidRDefault="00680A76" w:rsidP="00842E9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0A142F9" w14:textId="77777777" w:rsidR="00680A76" w:rsidRPr="00842E9C" w:rsidRDefault="0052188E" w:rsidP="00842E9C">
      <w:pPr>
        <w:spacing w:before="21"/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Cambria" w:hAnsiTheme="minorHAnsi" w:cstheme="minorHAnsi"/>
          <w:b/>
          <w:sz w:val="22"/>
          <w:szCs w:val="22"/>
        </w:rPr>
        <w:t>Secur</w:t>
      </w:r>
      <w:r w:rsidRPr="00842E9C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ty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x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peri</w:t>
      </w:r>
      <w:r w:rsidRPr="00842E9C">
        <w:rPr>
          <w:rFonts w:asciiTheme="minorHAnsi" w:eastAsia="Cambria" w:hAnsiTheme="minorHAnsi" w:cstheme="minorHAnsi"/>
          <w:b/>
          <w:spacing w:val="-2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e</w:t>
      </w:r>
    </w:p>
    <w:p w14:paraId="05931790" w14:textId="77777777" w:rsidR="00680A76" w:rsidRPr="00842E9C" w:rsidRDefault="0052188E" w:rsidP="00842E9C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ec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er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842E9C">
        <w:rPr>
          <w:rFonts w:asciiTheme="minorHAnsi" w:eastAsia="Cambria" w:hAnsiTheme="minorHAnsi" w:cstheme="minorHAnsi"/>
          <w:i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Da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v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i/>
          <w:spacing w:val="3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z w:val="22"/>
          <w:szCs w:val="22"/>
        </w:rPr>
        <w:t>;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842E9C">
        <w:rPr>
          <w:rFonts w:asciiTheme="minorHAnsi" w:eastAsia="Cambria" w:hAnsiTheme="minorHAnsi" w:cstheme="minorHAnsi"/>
          <w:sz w:val="22"/>
          <w:szCs w:val="22"/>
        </w:rPr>
        <w:t>hin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z w:val="22"/>
          <w:szCs w:val="22"/>
        </w:rPr>
        <w:t>to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,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D.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 xml:space="preserve">.                                                                      </w:t>
      </w:r>
      <w:r w:rsidRPr="00842E9C">
        <w:rPr>
          <w:rFonts w:asciiTheme="minorHAnsi" w:eastAsia="Cambria" w:hAnsiTheme="minorHAnsi" w:cstheme="minorHAnsi"/>
          <w:spacing w:val="2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1</w:t>
      </w:r>
      <w:r w:rsidRPr="00842E9C">
        <w:rPr>
          <w:rFonts w:asciiTheme="minorHAnsi" w:eastAsia="Cambria" w:hAnsiTheme="minorHAnsi" w:cstheme="minorHAnsi"/>
          <w:sz w:val="22"/>
          <w:szCs w:val="22"/>
        </w:rPr>
        <w:t>1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/X</w:t>
      </w:r>
      <w:r w:rsidRPr="00842E9C">
        <w:rPr>
          <w:rFonts w:asciiTheme="minorHAnsi" w:eastAsia="Cambria" w:hAnsiTheme="minorHAnsi" w:cstheme="minorHAnsi"/>
          <w:sz w:val="22"/>
          <w:szCs w:val="22"/>
        </w:rPr>
        <w:t>X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–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05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/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</w:p>
    <w:p w14:paraId="76FB9F43" w14:textId="77777777" w:rsidR="00680A76" w:rsidRPr="00842E9C" w:rsidRDefault="0052188E" w:rsidP="00842E9C">
      <w:pPr>
        <w:tabs>
          <w:tab w:val="left" w:pos="1540"/>
        </w:tabs>
        <w:spacing w:before="17"/>
        <w:ind w:left="1540" w:right="794" w:hanging="36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2E9C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st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v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:</w:t>
      </w:r>
      <w:r w:rsidRPr="00842E9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h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du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842E9C">
        <w:rPr>
          <w:rFonts w:asciiTheme="minorHAnsi" w:eastAsia="Cambria" w:hAnsiTheme="minorHAnsi" w:cstheme="minorHAnsi"/>
          <w:sz w:val="22"/>
          <w:szCs w:val="22"/>
        </w:rPr>
        <w:t>or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g,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x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ask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om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t,</w:t>
      </w:r>
      <w:r w:rsidRPr="00842E9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pl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 xml:space="preserve">d,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du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d,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ug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z w:val="22"/>
          <w:szCs w:val="22"/>
        </w:rPr>
        <w:t>y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on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to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842E9C">
        <w:rPr>
          <w:rFonts w:asciiTheme="minorHAnsi" w:eastAsia="Cambria" w:hAnsiTheme="minorHAnsi" w:cstheme="minorHAnsi"/>
          <w:sz w:val="22"/>
          <w:szCs w:val="22"/>
        </w:rPr>
        <w:t>ti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to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j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z w:val="22"/>
          <w:szCs w:val="22"/>
        </w:rPr>
        <w:t>b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z w:val="22"/>
          <w:szCs w:val="22"/>
        </w:rPr>
        <w:t>ti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2E19D722" w14:textId="77777777" w:rsidR="00680A76" w:rsidRPr="00842E9C" w:rsidRDefault="0052188E" w:rsidP="00842E9C">
      <w:pPr>
        <w:tabs>
          <w:tab w:val="left" w:pos="1540"/>
        </w:tabs>
        <w:spacing w:before="1"/>
        <w:ind w:left="1540" w:right="322" w:hanging="36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842E9C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per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i/>
          <w:spacing w:val="-9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du</w:t>
      </w:r>
      <w:r w:rsidRPr="00842E9C">
        <w:rPr>
          <w:rFonts w:asciiTheme="minorHAnsi" w:eastAsia="Cambria" w:hAnsiTheme="minorHAnsi" w:cstheme="minorHAnsi"/>
          <w:i/>
          <w:spacing w:val="3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i/>
          <w:spacing w:val="3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: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ne</w:t>
      </w:r>
      <w:r w:rsidRPr="00842E9C">
        <w:rPr>
          <w:rFonts w:asciiTheme="minorHAnsi" w:eastAsia="Cambria" w:hAnsiTheme="minorHAnsi" w:cstheme="minorHAnsi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whi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on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the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j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42E9C">
        <w:rPr>
          <w:rFonts w:asciiTheme="minorHAnsi" w:eastAsia="Cambria" w:hAnsiTheme="minorHAnsi" w:cstheme="minorHAnsi"/>
          <w:sz w:val="22"/>
          <w:szCs w:val="22"/>
        </w:rPr>
        <w:t>,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ur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gu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f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 xml:space="preserve">d, 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vio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842E9C">
        <w:rPr>
          <w:rFonts w:asciiTheme="minorHAnsi" w:eastAsia="Cambria" w:hAnsiTheme="minorHAnsi" w:cstheme="minorHAnsi"/>
          <w:sz w:val="22"/>
          <w:szCs w:val="22"/>
        </w:rPr>
        <w:t>tio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,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ut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iz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in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res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842E9C">
        <w:rPr>
          <w:rFonts w:asciiTheme="minorHAnsi" w:eastAsia="Cambria" w:hAnsiTheme="minorHAnsi" w:cstheme="minorHAnsi"/>
          <w:sz w:val="22"/>
          <w:szCs w:val="22"/>
        </w:rPr>
        <w:t>,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z w:val="22"/>
          <w:szCs w:val="22"/>
        </w:rPr>
        <w:t>us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ur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z w:val="22"/>
          <w:szCs w:val="22"/>
        </w:rPr>
        <w:t>ty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h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ck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om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z w:val="22"/>
          <w:szCs w:val="22"/>
        </w:rPr>
        <w:t>ou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</w:p>
    <w:p w14:paraId="305F0EB1" w14:textId="77777777" w:rsidR="00680A76" w:rsidRPr="00842E9C" w:rsidRDefault="0052188E" w:rsidP="00842E9C">
      <w:pPr>
        <w:spacing w:before="3"/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2E9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Coo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842E9C">
        <w:rPr>
          <w:rFonts w:asciiTheme="minorHAnsi" w:eastAsia="Cambria" w:hAnsiTheme="minorHAnsi" w:cstheme="minorHAnsi"/>
          <w:sz w:val="22"/>
          <w:szCs w:val="22"/>
        </w:rPr>
        <w:t>ith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z w:val="22"/>
          <w:szCs w:val="22"/>
        </w:rPr>
        <w:t>tside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to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ti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of</w:t>
      </w:r>
      <w:r w:rsidRPr="00842E9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VIP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tial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vi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it.</w:t>
      </w:r>
    </w:p>
    <w:p w14:paraId="49C35FE3" w14:textId="77777777" w:rsidR="00680A76" w:rsidRPr="00842E9C" w:rsidRDefault="00680A76" w:rsidP="00842E9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7425B28" w14:textId="77777777" w:rsidR="00680A76" w:rsidRPr="00842E9C" w:rsidRDefault="0052188E" w:rsidP="00842E9C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Cambria" w:hAnsiTheme="minorHAnsi" w:cstheme="minorHAnsi"/>
          <w:b/>
          <w:sz w:val="22"/>
          <w:szCs w:val="22"/>
        </w:rPr>
        <w:t>Te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Le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/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ec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842E9C">
        <w:rPr>
          <w:rFonts w:asciiTheme="minorHAnsi" w:eastAsia="Cambria" w:hAnsiTheme="minorHAnsi" w:cstheme="minorHAnsi"/>
          <w:b/>
          <w:spacing w:val="-1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mbe</w:t>
      </w:r>
      <w:r w:rsidRPr="00842E9C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,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i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B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ra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cks</w:t>
      </w:r>
      <w:r w:rsidRPr="00842E9C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W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as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h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i/>
          <w:spacing w:val="2"/>
          <w:sz w:val="22"/>
          <w:szCs w:val="22"/>
        </w:rPr>
        <w:t>on</w:t>
      </w:r>
      <w:r w:rsidRPr="00842E9C">
        <w:rPr>
          <w:rFonts w:asciiTheme="minorHAnsi" w:eastAsia="Cambria" w:hAnsiTheme="minorHAnsi" w:cstheme="minorHAnsi"/>
          <w:sz w:val="22"/>
          <w:szCs w:val="22"/>
        </w:rPr>
        <w:t>;</w:t>
      </w:r>
      <w:r w:rsidRPr="00842E9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842E9C">
        <w:rPr>
          <w:rFonts w:asciiTheme="minorHAnsi" w:eastAsia="Cambria" w:hAnsiTheme="minorHAnsi" w:cstheme="minorHAnsi"/>
          <w:sz w:val="22"/>
          <w:szCs w:val="22"/>
        </w:rPr>
        <w:t>hing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,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D.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.</w:t>
      </w:r>
      <w:r w:rsidRPr="00842E9C">
        <w:rPr>
          <w:rFonts w:asciiTheme="minorHAnsi" w:eastAsia="Cambria" w:hAnsiTheme="minorHAnsi" w:cstheme="minorHAnsi"/>
          <w:sz w:val="22"/>
          <w:szCs w:val="22"/>
        </w:rPr>
        <w:t xml:space="preserve">              </w:t>
      </w:r>
      <w:r w:rsidRPr="00842E9C">
        <w:rPr>
          <w:rFonts w:asciiTheme="minorHAnsi" w:eastAsia="Cambria" w:hAnsiTheme="minorHAnsi" w:cstheme="minorHAnsi"/>
          <w:spacing w:val="4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03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/X</w:t>
      </w:r>
      <w:r w:rsidRPr="00842E9C">
        <w:rPr>
          <w:rFonts w:asciiTheme="minorHAnsi" w:eastAsia="Cambria" w:hAnsiTheme="minorHAnsi" w:cstheme="minorHAnsi"/>
          <w:sz w:val="22"/>
          <w:szCs w:val="22"/>
        </w:rPr>
        <w:t>X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–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1</w:t>
      </w:r>
      <w:r w:rsidRPr="00842E9C">
        <w:rPr>
          <w:rFonts w:asciiTheme="minorHAnsi" w:eastAsia="Cambria" w:hAnsiTheme="minorHAnsi" w:cstheme="minorHAnsi"/>
          <w:sz w:val="22"/>
          <w:szCs w:val="22"/>
        </w:rPr>
        <w:t>1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/XX</w:t>
      </w:r>
    </w:p>
    <w:p w14:paraId="77B0099C" w14:textId="77777777" w:rsidR="00680A76" w:rsidRPr="00842E9C" w:rsidRDefault="0052188E" w:rsidP="00842E9C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2E9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ut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z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ure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ns</w:t>
      </w:r>
      <w:r w:rsidRPr="00842E9C">
        <w:rPr>
          <w:rFonts w:asciiTheme="minorHAnsi" w:eastAsia="Cambria" w:hAnsiTheme="minorHAnsi" w:cstheme="minorHAnsi"/>
          <w:sz w:val="22"/>
          <w:szCs w:val="22"/>
        </w:rPr>
        <w:t>ur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poli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gu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842E9C">
        <w:rPr>
          <w:rFonts w:asciiTheme="minorHAnsi" w:eastAsia="Cambria" w:hAnsiTheme="minorHAnsi" w:cstheme="minorHAnsi"/>
          <w:sz w:val="22"/>
          <w:szCs w:val="22"/>
        </w:rPr>
        <w:t>ti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0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fo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d.</w:t>
      </w:r>
    </w:p>
    <w:p w14:paraId="376D9E15" w14:textId="77777777" w:rsidR="00680A76" w:rsidRPr="00842E9C" w:rsidRDefault="0052188E" w:rsidP="00842E9C">
      <w:pPr>
        <w:ind w:left="1506" w:right="2327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Cambria" w:hAnsiTheme="minorHAnsi" w:cstheme="minorHAnsi"/>
          <w:sz w:val="22"/>
          <w:szCs w:val="22"/>
        </w:rPr>
        <w:t>Co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du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ti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z w:val="22"/>
          <w:szCs w:val="22"/>
        </w:rPr>
        <w:t>ous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ity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ck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of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om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d,</w:t>
      </w:r>
      <w:r w:rsidRPr="00842E9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ur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z w:val="22"/>
          <w:szCs w:val="22"/>
        </w:rPr>
        <w:t>ty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w w:val="99"/>
          <w:sz w:val="22"/>
          <w:szCs w:val="22"/>
        </w:rPr>
        <w:t>vio</w:t>
      </w:r>
      <w:r w:rsidRPr="00842E9C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la</w:t>
      </w:r>
      <w:r w:rsidRPr="00842E9C">
        <w:rPr>
          <w:rFonts w:asciiTheme="minorHAnsi" w:eastAsia="Cambria" w:hAnsiTheme="minorHAnsi" w:cstheme="minorHAnsi"/>
          <w:w w:val="99"/>
          <w:sz w:val="22"/>
          <w:szCs w:val="22"/>
        </w:rPr>
        <w:t>tio</w:t>
      </w:r>
      <w:r w:rsidRPr="00842E9C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w w:val="99"/>
          <w:sz w:val="22"/>
          <w:szCs w:val="22"/>
        </w:rPr>
        <w:t>.</w:t>
      </w:r>
    </w:p>
    <w:p w14:paraId="03566193" w14:textId="77777777" w:rsidR="00680A76" w:rsidRPr="00842E9C" w:rsidRDefault="0052188E" w:rsidP="00842E9C">
      <w:pPr>
        <w:spacing w:before="2"/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2E9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ne</w:t>
      </w:r>
      <w:r w:rsidRPr="00842E9C">
        <w:rPr>
          <w:rFonts w:asciiTheme="minorHAnsi" w:eastAsia="Cambria" w:hAnsiTheme="minorHAnsi" w:cstheme="minorHAnsi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sa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ty</w:t>
      </w:r>
      <w:r w:rsidRPr="00842E9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in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e</w:t>
      </w:r>
      <w:r w:rsidRPr="00842E9C">
        <w:rPr>
          <w:rFonts w:asciiTheme="minorHAnsi" w:eastAsia="Cambria" w:hAnsiTheme="minorHAnsi" w:cstheme="minorHAnsi"/>
          <w:sz w:val="22"/>
          <w:szCs w:val="22"/>
        </w:rPr>
        <w:t>v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of</w:t>
      </w:r>
      <w:r w:rsidRPr="00842E9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z w:val="22"/>
          <w:szCs w:val="22"/>
        </w:rPr>
        <w:t>is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23EA04FE" w14:textId="77777777" w:rsidR="00680A76" w:rsidRPr="00842E9C" w:rsidRDefault="0052188E" w:rsidP="00842E9C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2E9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K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up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842E9C">
        <w:rPr>
          <w:rFonts w:asciiTheme="minorHAnsi" w:eastAsia="Cambria" w:hAnsiTheme="minorHAnsi" w:cstheme="minorHAnsi"/>
          <w:sz w:val="22"/>
          <w:szCs w:val="22"/>
        </w:rPr>
        <w:t>to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on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ur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z w:val="22"/>
          <w:szCs w:val="22"/>
        </w:rPr>
        <w:t>ty</w:t>
      </w:r>
      <w:r w:rsidRPr="00842E9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poli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y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du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63CE4DC7" w14:textId="77777777" w:rsidR="00680A76" w:rsidRPr="00842E9C" w:rsidRDefault="0052188E" w:rsidP="00842E9C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z w:val="22"/>
          <w:szCs w:val="22"/>
        </w:rPr>
        <w:t>: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B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842E9C">
        <w:rPr>
          <w:rFonts w:asciiTheme="minorHAnsi" w:eastAsia="Cambria" w:hAnsiTheme="minorHAnsi" w:cstheme="minorHAnsi"/>
          <w:sz w:val="22"/>
          <w:szCs w:val="22"/>
        </w:rPr>
        <w:t>ic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ur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z w:val="22"/>
          <w:szCs w:val="22"/>
        </w:rPr>
        <w:t>ty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Cou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(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-Ma</w:t>
      </w:r>
      <w:r w:rsidRPr="00842E9C">
        <w:rPr>
          <w:rFonts w:asciiTheme="minorHAnsi" w:eastAsia="Cambria" w:hAnsiTheme="minorHAnsi" w:cstheme="minorHAnsi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2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0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)</w:t>
      </w:r>
      <w:r w:rsidRPr="00842E9C">
        <w:rPr>
          <w:rFonts w:asciiTheme="minorHAnsi" w:eastAsia="Cambria" w:hAnsiTheme="minorHAnsi" w:cstheme="minorHAnsi"/>
          <w:sz w:val="22"/>
          <w:szCs w:val="22"/>
        </w:rPr>
        <w:t>,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ist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e-A</w:t>
      </w:r>
      <w:r w:rsidRPr="00842E9C">
        <w:rPr>
          <w:rFonts w:asciiTheme="minorHAnsi" w:eastAsia="Cambria" w:hAnsiTheme="minorHAnsi" w:cstheme="minorHAnsi"/>
          <w:sz w:val="22"/>
          <w:szCs w:val="22"/>
        </w:rPr>
        <w:t>tt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842E9C">
        <w:rPr>
          <w:rFonts w:asciiTheme="minorHAnsi" w:eastAsia="Cambria" w:hAnsiTheme="minorHAnsi" w:cstheme="minorHAnsi"/>
          <w:sz w:val="22"/>
          <w:szCs w:val="22"/>
        </w:rPr>
        <w:t>k</w:t>
      </w:r>
    </w:p>
    <w:p w14:paraId="7C8AAC66" w14:textId="77777777" w:rsidR="00680A76" w:rsidRPr="00842E9C" w:rsidRDefault="0052188E" w:rsidP="00842E9C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ti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Cou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)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.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2</w:t>
      </w:r>
      <w:r w:rsidRPr="00842E9C">
        <w:rPr>
          <w:rFonts w:asciiTheme="minorHAnsi" w:eastAsia="Cambria" w:hAnsiTheme="minorHAnsi" w:cstheme="minorHAnsi"/>
          <w:spacing w:val="4"/>
          <w:sz w:val="22"/>
          <w:szCs w:val="22"/>
        </w:rPr>
        <w:t>0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)</w:t>
      </w:r>
      <w:r w:rsidRPr="00842E9C">
        <w:rPr>
          <w:rFonts w:asciiTheme="minorHAnsi" w:eastAsia="Cambria" w:hAnsiTheme="minorHAnsi" w:cstheme="minorHAnsi"/>
          <w:sz w:val="22"/>
          <w:szCs w:val="22"/>
        </w:rPr>
        <w:t>,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sz w:val="22"/>
          <w:szCs w:val="22"/>
        </w:rPr>
        <w:t>TT</w:t>
      </w:r>
      <w:r w:rsidRPr="00842E9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Su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lla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tion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ou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.</w:t>
      </w:r>
      <w:r w:rsidRPr="00842E9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2</w:t>
      </w:r>
      <w:r w:rsidRPr="00842E9C">
        <w:rPr>
          <w:rFonts w:asciiTheme="minorHAnsi" w:eastAsia="Cambria" w:hAnsiTheme="minorHAnsi" w:cstheme="minorHAnsi"/>
          <w:spacing w:val="6"/>
          <w:sz w:val="22"/>
          <w:szCs w:val="22"/>
        </w:rPr>
        <w:t>0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42E9C">
        <w:rPr>
          <w:rFonts w:asciiTheme="minorHAnsi" w:eastAsia="Cambria" w:hAnsiTheme="minorHAnsi" w:cstheme="minorHAnsi"/>
          <w:sz w:val="22"/>
          <w:szCs w:val="22"/>
        </w:rPr>
        <w:t>X)</w:t>
      </w:r>
    </w:p>
    <w:p w14:paraId="6F04AE7A" w14:textId="77777777" w:rsidR="00680A76" w:rsidRPr="00842E9C" w:rsidRDefault="00680A76" w:rsidP="00842E9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1A66E0A" w14:textId="77777777" w:rsidR="00680A76" w:rsidRPr="00842E9C" w:rsidRDefault="0052188E" w:rsidP="00842E9C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Cambria" w:hAnsiTheme="minorHAnsi" w:cstheme="minorHAnsi"/>
          <w:b/>
          <w:sz w:val="22"/>
          <w:szCs w:val="22"/>
        </w:rPr>
        <w:t>Mil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ry L</w:t>
      </w:r>
      <w:r w:rsidRPr="00842E9C">
        <w:rPr>
          <w:rFonts w:asciiTheme="minorHAnsi" w:eastAsia="Cambria" w:hAnsiTheme="minorHAnsi" w:cstheme="minorHAnsi"/>
          <w:b/>
          <w:spacing w:val="-3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de</w:t>
      </w:r>
      <w:r w:rsidRPr="00842E9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h</w:t>
      </w:r>
      <w:r w:rsidRPr="00842E9C">
        <w:rPr>
          <w:rFonts w:asciiTheme="minorHAnsi" w:eastAsia="Cambria" w:hAnsiTheme="minorHAnsi" w:cstheme="minorHAnsi"/>
          <w:b/>
          <w:spacing w:val="-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E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x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pe</w:t>
      </w:r>
      <w:r w:rsidRPr="00842E9C">
        <w:rPr>
          <w:rFonts w:asciiTheme="minorHAnsi" w:eastAsia="Cambria" w:hAnsiTheme="minorHAnsi" w:cstheme="minorHAnsi"/>
          <w:b/>
          <w:spacing w:val="-2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ie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ce</w:t>
      </w:r>
    </w:p>
    <w:p w14:paraId="08D848E2" w14:textId="77777777" w:rsidR="00680A76" w:rsidRPr="00842E9C" w:rsidRDefault="0052188E" w:rsidP="00842E9C">
      <w:pPr>
        <w:spacing w:before="2"/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Cambria" w:hAnsiTheme="minorHAnsi" w:cstheme="minorHAnsi"/>
          <w:b/>
          <w:sz w:val="22"/>
          <w:szCs w:val="22"/>
        </w:rPr>
        <w:t>Weapo</w:t>
      </w:r>
      <w:r w:rsidRPr="00842E9C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ns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ct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,</w:t>
      </w:r>
      <w:r w:rsidRPr="00842E9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i/>
          <w:spacing w:val="3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i/>
          <w:spacing w:val="2"/>
          <w:sz w:val="22"/>
          <w:szCs w:val="22"/>
        </w:rPr>
        <w:t>v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i/>
          <w:spacing w:val="3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or</w:t>
      </w:r>
      <w:r w:rsidRPr="00842E9C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ra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i/>
          <w:spacing w:val="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i/>
          <w:spacing w:val="3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i/>
          <w:spacing w:val="-1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i/>
          <w:sz w:val="22"/>
          <w:szCs w:val="22"/>
        </w:rPr>
        <w:t>;</w:t>
      </w:r>
      <w:r w:rsidRPr="00842E9C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mp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,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 xml:space="preserve">CA                                       </w:t>
      </w:r>
      <w:r w:rsidRPr="00842E9C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1</w:t>
      </w:r>
      <w:r w:rsidRPr="00842E9C">
        <w:rPr>
          <w:rFonts w:asciiTheme="minorHAnsi" w:eastAsia="Cambria" w:hAnsiTheme="minorHAnsi" w:cstheme="minorHAnsi"/>
          <w:sz w:val="22"/>
          <w:szCs w:val="22"/>
        </w:rPr>
        <w:t>0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/X</w:t>
      </w:r>
      <w:r w:rsidRPr="00842E9C">
        <w:rPr>
          <w:rFonts w:asciiTheme="minorHAnsi" w:eastAsia="Cambria" w:hAnsiTheme="minorHAnsi" w:cstheme="minorHAnsi"/>
          <w:sz w:val="22"/>
          <w:szCs w:val="22"/>
        </w:rPr>
        <w:t>X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-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04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/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</w:p>
    <w:p w14:paraId="6C70B202" w14:textId="77777777" w:rsidR="00680A76" w:rsidRPr="00842E9C" w:rsidRDefault="0052188E" w:rsidP="00842E9C">
      <w:pPr>
        <w:spacing w:before="2"/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2E9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Inst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ds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om</w:t>
      </w:r>
      <w:r w:rsidRPr="00842E9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1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842E9C">
        <w:rPr>
          <w:rFonts w:asciiTheme="minorHAnsi" w:eastAsia="Cambria" w:hAnsiTheme="minorHAnsi" w:cstheme="minorHAnsi"/>
          <w:sz w:val="22"/>
          <w:szCs w:val="22"/>
        </w:rPr>
        <w:t>40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ne</w:t>
      </w:r>
      <w:r w:rsidRPr="00842E9C">
        <w:rPr>
          <w:rFonts w:asciiTheme="minorHAnsi" w:eastAsia="Cambria" w:hAnsiTheme="minorHAnsi" w:cstheme="minorHAnsi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842E9C">
        <w:rPr>
          <w:rFonts w:asciiTheme="minorHAnsi" w:eastAsia="Cambria" w:hAnsiTheme="minorHAnsi" w:cstheme="minorHAnsi"/>
          <w:sz w:val="22"/>
          <w:szCs w:val="22"/>
        </w:rPr>
        <w:t>y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Po</w:t>
      </w:r>
      <w:r w:rsidRPr="00842E9C">
        <w:rPr>
          <w:rFonts w:asciiTheme="minorHAnsi" w:eastAsia="Cambria" w:hAnsiTheme="minorHAnsi" w:cstheme="minorHAnsi"/>
          <w:sz w:val="22"/>
          <w:szCs w:val="22"/>
        </w:rPr>
        <w:t>we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po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tu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tt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g.</w:t>
      </w:r>
    </w:p>
    <w:p w14:paraId="3A69E180" w14:textId="77777777" w:rsidR="00680A76" w:rsidRPr="00842E9C" w:rsidRDefault="0052188E" w:rsidP="00842E9C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2E9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Coo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842E9C">
        <w:rPr>
          <w:rFonts w:asciiTheme="minorHAnsi" w:eastAsia="Cambria" w:hAnsiTheme="minorHAnsi" w:cstheme="minorHAnsi"/>
          <w:sz w:val="22"/>
          <w:szCs w:val="22"/>
        </w:rPr>
        <w:t>ith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z w:val="22"/>
          <w:szCs w:val="22"/>
        </w:rPr>
        <w:t>f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tio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f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po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z w:val="22"/>
          <w:szCs w:val="22"/>
        </w:rPr>
        <w:t>f</w:t>
      </w:r>
      <w:r w:rsidRPr="00842E9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tio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du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d.</w:t>
      </w:r>
    </w:p>
    <w:p w14:paraId="0AFCBF33" w14:textId="77777777" w:rsidR="00680A76" w:rsidRPr="00842E9C" w:rsidRDefault="0052188E" w:rsidP="00842E9C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842E9C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Sc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du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outi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in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which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ask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w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sz w:val="22"/>
          <w:szCs w:val="22"/>
        </w:rPr>
        <w:t>pl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z w:val="22"/>
          <w:szCs w:val="22"/>
        </w:rPr>
        <w:t>y</w:t>
      </w:r>
      <w:r w:rsidRPr="00842E9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in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z w:val="22"/>
          <w:szCs w:val="22"/>
        </w:rPr>
        <w:t>y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842E9C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D3FB6E2" w14:textId="77777777" w:rsidR="00680A76" w:rsidRPr="00842E9C" w:rsidRDefault="0052188E" w:rsidP="00842E9C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z w:val="22"/>
          <w:szCs w:val="22"/>
        </w:rPr>
        <w:t>: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Fo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Sc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842E9C">
        <w:rPr>
          <w:rFonts w:asciiTheme="minorHAnsi" w:eastAsia="Cambria" w:hAnsiTheme="minorHAnsi" w:cstheme="minorHAnsi"/>
          <w:sz w:val="22"/>
          <w:szCs w:val="22"/>
        </w:rPr>
        <w:t>ool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In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z w:val="22"/>
          <w:szCs w:val="22"/>
        </w:rPr>
        <w:t>tor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Cou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842E9C">
        <w:rPr>
          <w:rFonts w:asciiTheme="minorHAnsi" w:eastAsia="Cambria" w:hAnsiTheme="minorHAnsi" w:cstheme="minorHAnsi"/>
          <w:sz w:val="22"/>
          <w:szCs w:val="22"/>
        </w:rPr>
        <w:t>Oct.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2</w:t>
      </w:r>
      <w:r w:rsidRPr="00842E9C">
        <w:rPr>
          <w:rFonts w:asciiTheme="minorHAnsi" w:eastAsia="Cambria" w:hAnsiTheme="minorHAnsi" w:cstheme="minorHAnsi"/>
          <w:spacing w:val="4"/>
          <w:sz w:val="22"/>
          <w:szCs w:val="22"/>
        </w:rPr>
        <w:t>0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)</w:t>
      </w:r>
      <w:r w:rsidRPr="00842E9C">
        <w:rPr>
          <w:rFonts w:asciiTheme="minorHAnsi" w:eastAsia="Cambria" w:hAnsiTheme="minorHAnsi" w:cstheme="minorHAnsi"/>
          <w:sz w:val="22"/>
          <w:szCs w:val="22"/>
        </w:rPr>
        <w:t>,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z w:val="22"/>
          <w:szCs w:val="22"/>
        </w:rPr>
        <w:t>ist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P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z w:val="22"/>
          <w:szCs w:val="22"/>
        </w:rPr>
        <w:t>f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z w:val="22"/>
          <w:szCs w:val="22"/>
        </w:rPr>
        <w:t>ita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y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Tr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z w:val="22"/>
          <w:szCs w:val="22"/>
        </w:rPr>
        <w:t>,</w:t>
      </w:r>
      <w:r w:rsidRPr="00842E9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Co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po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3057CE26" w14:textId="77777777" w:rsidR="00680A76" w:rsidRPr="00842E9C" w:rsidRDefault="0052188E" w:rsidP="00842E9C">
      <w:pPr>
        <w:spacing w:before="1"/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Cambria" w:hAnsiTheme="minorHAnsi" w:cstheme="minorHAnsi"/>
          <w:sz w:val="22"/>
          <w:szCs w:val="22"/>
        </w:rPr>
        <w:t>Cou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(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pt.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2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0X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)</w:t>
      </w:r>
      <w:r w:rsidRPr="00842E9C">
        <w:rPr>
          <w:rFonts w:asciiTheme="minorHAnsi" w:eastAsia="Cambria" w:hAnsiTheme="minorHAnsi" w:cstheme="minorHAnsi"/>
          <w:sz w:val="22"/>
          <w:szCs w:val="22"/>
        </w:rPr>
        <w:t>,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dv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f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z w:val="22"/>
          <w:szCs w:val="22"/>
        </w:rPr>
        <w:t>y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Cou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,</w:t>
      </w:r>
      <w:r w:rsidRPr="00842E9C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842E9C">
        <w:rPr>
          <w:rFonts w:asciiTheme="minorHAnsi" w:eastAsia="Cambria" w:hAnsiTheme="minorHAnsi" w:cstheme="minorHAnsi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spacing w:val="5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842E9C">
        <w:rPr>
          <w:rFonts w:asciiTheme="minorHAnsi" w:eastAsia="Cambria" w:hAnsiTheme="minorHAnsi" w:cstheme="minorHAnsi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pt.</w:t>
      </w:r>
      <w:r w:rsidRPr="00842E9C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2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0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XX</w:t>
      </w:r>
      <w:r w:rsidRPr="00842E9C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338C5DAC" w14:textId="77777777" w:rsidR="00680A76" w:rsidRPr="00842E9C" w:rsidRDefault="00680A76" w:rsidP="00842E9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AF26F78" w14:textId="77777777" w:rsidR="00680A76" w:rsidRPr="00842E9C" w:rsidRDefault="0052188E" w:rsidP="00842E9C">
      <w:pPr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W</w:t>
      </w:r>
      <w:r w:rsidRPr="00842E9C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b/>
          <w:position w:val="-1"/>
          <w:sz w:val="22"/>
          <w:szCs w:val="22"/>
        </w:rPr>
        <w:t xml:space="preserve">rk </w:t>
      </w:r>
      <w:r w:rsidRPr="00842E9C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H</w:t>
      </w:r>
      <w:r w:rsidRPr="00842E9C">
        <w:rPr>
          <w:rFonts w:asciiTheme="minorHAnsi" w:eastAsia="Cambria" w:hAnsiTheme="minorHAnsi" w:cstheme="minorHAnsi"/>
          <w:b/>
          <w:position w:val="-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b/>
          <w:position w:val="-1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b/>
          <w:spacing w:val="-2"/>
          <w:position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b/>
          <w:position w:val="-1"/>
          <w:sz w:val="22"/>
          <w:szCs w:val="22"/>
        </w:rPr>
        <w:t>y</w:t>
      </w:r>
    </w:p>
    <w:p w14:paraId="31AB1C38" w14:textId="77777777" w:rsidR="00680A76" w:rsidRPr="00842E9C" w:rsidRDefault="00680A76" w:rsidP="00842E9C">
      <w:pPr>
        <w:spacing w:before="10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5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8"/>
        <w:gridCol w:w="4263"/>
        <w:gridCol w:w="2586"/>
      </w:tblGrid>
      <w:tr w:rsidR="00680A76" w:rsidRPr="00842E9C" w14:paraId="7F4BD92B" w14:textId="77777777">
        <w:trPr>
          <w:trHeight w:hRule="exact" w:val="347"/>
        </w:trPr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0C667114" w14:textId="77777777" w:rsidR="00680A76" w:rsidRPr="00842E9C" w:rsidRDefault="0052188E" w:rsidP="00842E9C">
            <w:pPr>
              <w:spacing w:before="71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vice</w:t>
            </w:r>
            <w:r w:rsidRPr="00842E9C">
              <w:rPr>
                <w:rFonts w:asciiTheme="minorHAnsi" w:eastAsia="Cambri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</w:t>
            </w:r>
            <w:r w:rsidRPr="00842E9C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ber</w:t>
            </w:r>
          </w:p>
        </w:tc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14:paraId="510CD2D9" w14:textId="77777777" w:rsidR="00680A76" w:rsidRPr="00842E9C" w:rsidRDefault="0052188E" w:rsidP="00842E9C">
            <w:pPr>
              <w:spacing w:before="71"/>
              <w:ind w:left="396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Uni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842E9C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S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t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s</w:t>
            </w:r>
            <w:r w:rsidRPr="00842E9C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Mar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ps</w:t>
            </w:r>
            <w:r w:rsidRPr="00842E9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(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US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C)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14:paraId="7401ACB7" w14:textId="77777777" w:rsidR="00680A76" w:rsidRPr="00842E9C" w:rsidRDefault="0052188E" w:rsidP="00842E9C">
            <w:pPr>
              <w:spacing w:before="71"/>
              <w:ind w:left="714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J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842E9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20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X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  <w:r w:rsidRPr="00842E9C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–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J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u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842E9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2</w:t>
            </w:r>
            <w:r w:rsidRPr="00842E9C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0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XX</w:t>
            </w:r>
          </w:p>
        </w:tc>
      </w:tr>
      <w:tr w:rsidR="00680A76" w:rsidRPr="00842E9C" w14:paraId="7F83F313" w14:textId="77777777">
        <w:trPr>
          <w:trHeight w:hRule="exact" w:val="294"/>
        </w:trPr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BD74E05" w14:textId="77777777" w:rsidR="00680A76" w:rsidRPr="00842E9C" w:rsidRDefault="0052188E" w:rsidP="00842E9C">
            <w:pPr>
              <w:spacing w:before="19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Weapo</w:t>
            </w:r>
            <w:r w:rsidRPr="00842E9C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s</w:t>
            </w:r>
            <w:r w:rsidRPr="00842E9C">
              <w:rPr>
                <w:rFonts w:asciiTheme="minorHAnsi" w:eastAsia="Cambri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ns</w:t>
            </w:r>
            <w:r w:rsidRPr="00842E9C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842E9C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ct</w:t>
            </w:r>
            <w:r w:rsidRPr="00842E9C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</w:t>
            </w:r>
          </w:p>
        </w:tc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14:paraId="2DD8D1FC" w14:textId="77777777" w:rsidR="00680A76" w:rsidRPr="00842E9C" w:rsidRDefault="0052188E" w:rsidP="00842E9C">
            <w:pPr>
              <w:spacing w:before="19"/>
              <w:ind w:left="754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US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C,</w:t>
            </w:r>
            <w:r w:rsidRPr="00842E9C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mp</w:t>
            </w:r>
            <w:r w:rsidRPr="00842E9C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l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o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,</w:t>
            </w:r>
            <w:r w:rsidRPr="00842E9C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CA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14:paraId="71FC84EA" w14:textId="77777777" w:rsidR="00680A76" w:rsidRPr="00842E9C" w:rsidRDefault="0052188E" w:rsidP="00842E9C">
            <w:pPr>
              <w:spacing w:before="19"/>
              <w:ind w:left="683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Oct.</w:t>
            </w:r>
            <w:r w:rsidRPr="00842E9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2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0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  <w:r w:rsidRPr="00842E9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–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  <w:r w:rsidRPr="00842E9C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2</w:t>
            </w:r>
            <w:r w:rsidRPr="00842E9C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0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XX</w:t>
            </w:r>
          </w:p>
        </w:tc>
      </w:tr>
      <w:tr w:rsidR="00680A76" w:rsidRPr="00842E9C" w14:paraId="587C6C94" w14:textId="77777777">
        <w:trPr>
          <w:trHeight w:hRule="exact" w:val="294"/>
        </w:trPr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041119AA" w14:textId="77777777" w:rsidR="00680A76" w:rsidRPr="00842E9C" w:rsidRDefault="0052188E" w:rsidP="00842E9C">
            <w:pPr>
              <w:spacing w:before="18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As</w:t>
            </w:r>
            <w:r w:rsidRPr="00842E9C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</w:t>
            </w:r>
            <w:r w:rsidRPr="00842E9C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842E9C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842E9C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nt</w:t>
            </w:r>
            <w:r w:rsidRPr="00842E9C">
              <w:rPr>
                <w:rFonts w:asciiTheme="minorHAnsi" w:eastAsia="Cambria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842E9C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ger</w:t>
            </w:r>
          </w:p>
        </w:tc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14:paraId="1F1248AE" w14:textId="77777777" w:rsidR="00680A76" w:rsidRPr="00842E9C" w:rsidRDefault="0052188E" w:rsidP="00842E9C">
            <w:pPr>
              <w:spacing w:before="18"/>
              <w:ind w:left="204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US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C,</w:t>
            </w:r>
            <w:r w:rsidRPr="00842E9C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s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tial</w:t>
            </w:r>
            <w:r w:rsidRPr="00842E9C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re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t,</w:t>
            </w:r>
            <w:r w:rsidRPr="00842E9C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C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mp</w:t>
            </w:r>
            <w:r w:rsidRPr="00842E9C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vid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14:paraId="1B7AFE59" w14:textId="77777777" w:rsidR="00680A76" w:rsidRPr="00842E9C" w:rsidRDefault="0052188E" w:rsidP="00842E9C">
            <w:pPr>
              <w:spacing w:before="18"/>
              <w:ind w:left="64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D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  <w:r w:rsidRPr="00842E9C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2</w:t>
            </w:r>
            <w:r w:rsidRPr="00842E9C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0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  <w:r w:rsidRPr="00842E9C">
              <w:rPr>
                <w:rFonts w:asciiTheme="minorHAnsi" w:eastAsia="Cambri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–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Ma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y</w:t>
            </w:r>
            <w:r w:rsidRPr="00842E9C">
              <w:rPr>
                <w:rFonts w:asciiTheme="minorHAnsi" w:eastAsia="Cambri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2</w:t>
            </w:r>
            <w:r w:rsidRPr="00842E9C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0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XX</w:t>
            </w:r>
          </w:p>
        </w:tc>
      </w:tr>
      <w:tr w:rsidR="00680A76" w:rsidRPr="00842E9C" w14:paraId="7A2437B6" w14:textId="77777777">
        <w:trPr>
          <w:trHeight w:hRule="exact" w:val="582"/>
        </w:trPr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385E5836" w14:textId="77777777" w:rsidR="00680A76" w:rsidRPr="00842E9C" w:rsidRDefault="0052188E" w:rsidP="00842E9C">
            <w:pPr>
              <w:spacing w:before="19"/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Sh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ift</w:t>
            </w:r>
            <w:r w:rsidRPr="00842E9C">
              <w:rPr>
                <w:rFonts w:asciiTheme="minorHAnsi" w:eastAsia="Cambria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b/>
                <w:spacing w:val="1"/>
                <w:sz w:val="22"/>
                <w:szCs w:val="22"/>
              </w:rPr>
              <w:t>Sup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vi</w:t>
            </w:r>
            <w:r w:rsidRPr="00842E9C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o</w:t>
            </w:r>
            <w:r w:rsidRPr="00842E9C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/</w:t>
            </w:r>
            <w:r w:rsidRPr="00842E9C">
              <w:rPr>
                <w:rFonts w:asciiTheme="minorHAnsi" w:eastAsia="Cambri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T</w:t>
            </w:r>
            <w:r w:rsidRPr="00842E9C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</w:t>
            </w:r>
          </w:p>
          <w:p w14:paraId="166ADF6B" w14:textId="77777777" w:rsidR="00680A76" w:rsidRPr="00842E9C" w:rsidRDefault="0052188E" w:rsidP="00842E9C">
            <w:pPr>
              <w:ind w:left="4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</w:t>
            </w:r>
            <w:r w:rsidRPr="00842E9C">
              <w:rPr>
                <w:rFonts w:asciiTheme="minorHAnsi" w:eastAsia="Cambria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mb</w:t>
            </w:r>
            <w:r w:rsidRPr="00842E9C">
              <w:rPr>
                <w:rFonts w:asciiTheme="minorHAnsi" w:eastAsia="Cambria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b/>
                <w:sz w:val="22"/>
                <w:szCs w:val="22"/>
              </w:rPr>
              <w:t>r</w:t>
            </w:r>
          </w:p>
        </w:tc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14:paraId="1D09D082" w14:textId="77777777" w:rsidR="00680A76" w:rsidRPr="00842E9C" w:rsidRDefault="0052188E" w:rsidP="00842E9C">
            <w:pPr>
              <w:spacing w:before="19"/>
              <w:ind w:left="1210" w:right="803" w:hanging="814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US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C,</w:t>
            </w:r>
            <w:r w:rsidRPr="00842E9C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Ma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B</w:t>
            </w:r>
            <w:r w:rsidRPr="00842E9C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rr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ac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k</w:t>
            </w:r>
            <w:r w:rsidRPr="00842E9C">
              <w:rPr>
                <w:rFonts w:asciiTheme="minorHAnsi" w:eastAsia="Cambri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as</w:t>
            </w:r>
            <w:r w:rsidRPr="00842E9C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h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i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gt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o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n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, 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W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as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hing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t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on</w:t>
            </w:r>
            <w:r w:rsidRPr="00842E9C">
              <w:rPr>
                <w:rFonts w:asciiTheme="minorHAnsi" w:eastAsia="Cambri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D.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14:paraId="1C90CD64" w14:textId="77777777" w:rsidR="00680A76" w:rsidRPr="00842E9C" w:rsidRDefault="0052188E" w:rsidP="00842E9C">
            <w:pPr>
              <w:spacing w:before="19"/>
              <w:ind w:left="649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A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p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r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  <w:r w:rsidRPr="00842E9C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2</w:t>
            </w:r>
            <w:r w:rsidRPr="00842E9C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0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X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X</w:t>
            </w:r>
            <w:r w:rsidRPr="00842E9C">
              <w:rPr>
                <w:rFonts w:asciiTheme="minorHAnsi" w:eastAsia="Cambri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–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pacing w:val="2"/>
                <w:sz w:val="22"/>
                <w:szCs w:val="22"/>
              </w:rPr>
              <w:t>D</w:t>
            </w:r>
            <w:r w:rsidRPr="00842E9C">
              <w:rPr>
                <w:rFonts w:asciiTheme="minorHAnsi" w:eastAsia="Cambria" w:hAnsiTheme="minorHAnsi" w:cstheme="minorHAnsi"/>
                <w:spacing w:val="-1"/>
                <w:sz w:val="22"/>
                <w:szCs w:val="22"/>
              </w:rPr>
              <w:t>e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c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  <w:r w:rsidRPr="00842E9C">
              <w:rPr>
                <w:rFonts w:asciiTheme="minorHAnsi" w:eastAsia="Cambri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842E9C">
              <w:rPr>
                <w:rFonts w:asciiTheme="minorHAnsi" w:eastAsia="Cambria" w:hAnsiTheme="minorHAnsi" w:cstheme="minorHAnsi"/>
                <w:sz w:val="22"/>
                <w:szCs w:val="22"/>
              </w:rPr>
              <w:t>2</w:t>
            </w:r>
            <w:r w:rsidRPr="00842E9C">
              <w:rPr>
                <w:rFonts w:asciiTheme="minorHAnsi" w:eastAsia="Cambria" w:hAnsiTheme="minorHAnsi" w:cstheme="minorHAnsi"/>
                <w:spacing w:val="3"/>
                <w:sz w:val="22"/>
                <w:szCs w:val="22"/>
              </w:rPr>
              <w:t>0</w:t>
            </w:r>
            <w:r w:rsidRPr="00842E9C">
              <w:rPr>
                <w:rFonts w:asciiTheme="minorHAnsi" w:eastAsia="Cambria" w:hAnsiTheme="minorHAnsi" w:cstheme="minorHAnsi"/>
                <w:spacing w:val="1"/>
                <w:sz w:val="22"/>
                <w:szCs w:val="22"/>
              </w:rPr>
              <w:t>XX</w:t>
            </w:r>
          </w:p>
        </w:tc>
      </w:tr>
    </w:tbl>
    <w:p w14:paraId="5A7A3EC5" w14:textId="77777777" w:rsidR="00680A76" w:rsidRPr="00842E9C" w:rsidRDefault="00680A76" w:rsidP="00842E9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EC6FCEF" w14:textId="77777777" w:rsidR="00680A76" w:rsidRPr="00842E9C" w:rsidRDefault="0052188E" w:rsidP="00842E9C">
      <w:pPr>
        <w:spacing w:before="21"/>
        <w:ind w:left="1180"/>
        <w:rPr>
          <w:rFonts w:asciiTheme="minorHAnsi" w:eastAsia="Cambria" w:hAnsiTheme="minorHAnsi" w:cstheme="minorHAnsi"/>
          <w:sz w:val="22"/>
          <w:szCs w:val="22"/>
        </w:rPr>
      </w:pP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b/>
          <w:spacing w:val="-2"/>
          <w:sz w:val="22"/>
          <w:szCs w:val="22"/>
        </w:rPr>
        <w:t>u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n</w:t>
      </w:r>
    </w:p>
    <w:p w14:paraId="52E22FD8" w14:textId="77777777" w:rsidR="00680A76" w:rsidRPr="00842E9C" w:rsidRDefault="00680A76" w:rsidP="00842E9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A525533" w14:textId="77777777" w:rsidR="00680A76" w:rsidRPr="00842E9C" w:rsidRDefault="0052188E" w:rsidP="00842E9C">
      <w:pPr>
        <w:ind w:left="1540"/>
        <w:rPr>
          <w:rFonts w:asciiTheme="minorHAnsi" w:eastAsia="Cambria" w:hAnsiTheme="minorHAnsi" w:cstheme="minorHAnsi"/>
          <w:sz w:val="22"/>
          <w:szCs w:val="22"/>
        </w:rPr>
        <w:sectPr w:rsidR="00680A76" w:rsidRPr="00842E9C">
          <w:pgSz w:w="12240" w:h="15840"/>
          <w:pgMar w:top="640" w:right="1140" w:bottom="0" w:left="260" w:header="0" w:footer="194" w:gutter="0"/>
          <w:cols w:space="720"/>
        </w:sectPr>
      </w:pPr>
      <w:r w:rsidRPr="00842E9C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.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A.</w:t>
      </w:r>
      <w:r w:rsidRPr="00842E9C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Op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en</w:t>
      </w:r>
      <w:r w:rsidRPr="00842E9C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b/>
          <w:spacing w:val="1"/>
          <w:sz w:val="22"/>
          <w:szCs w:val="22"/>
        </w:rPr>
        <w:t>Opt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842E9C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842E9C">
        <w:rPr>
          <w:rFonts w:asciiTheme="minorHAnsi" w:eastAsia="Cambria" w:hAnsiTheme="minorHAnsi" w:cstheme="minorHAnsi"/>
          <w:b/>
          <w:sz w:val="22"/>
          <w:szCs w:val="22"/>
        </w:rPr>
        <w:t xml:space="preserve">                         </w:t>
      </w:r>
      <w:r w:rsidRPr="00842E9C">
        <w:rPr>
          <w:rFonts w:asciiTheme="minorHAnsi" w:eastAsia="Cambria" w:hAnsiTheme="minorHAnsi" w:cstheme="minorHAnsi"/>
          <w:b/>
          <w:spacing w:val="39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Univ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eastAsia="Cambria" w:hAnsiTheme="minorHAnsi" w:cstheme="minorHAnsi"/>
          <w:sz w:val="22"/>
          <w:szCs w:val="22"/>
        </w:rPr>
        <w:t>ity</w:t>
      </w:r>
      <w:r w:rsidRPr="00842E9C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of</w:t>
      </w:r>
      <w:r w:rsidRPr="00842E9C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Co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do,</w:t>
      </w:r>
      <w:r w:rsidRPr="00842E9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Bou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842E9C">
        <w:rPr>
          <w:rFonts w:asciiTheme="minorHAnsi" w:eastAsia="Cambria" w:hAnsiTheme="minorHAnsi" w:cstheme="minorHAnsi"/>
          <w:sz w:val="22"/>
          <w:szCs w:val="22"/>
        </w:rPr>
        <w:t>,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 xml:space="preserve">CO                                   </w:t>
      </w:r>
      <w:r w:rsidRPr="00842E9C">
        <w:rPr>
          <w:rFonts w:asciiTheme="minorHAnsi" w:eastAsia="Cambria" w:hAnsiTheme="minorHAnsi" w:cstheme="minorHAnsi"/>
          <w:spacing w:val="27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Exp</w:t>
      </w:r>
      <w:r w:rsidRPr="00842E9C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842E9C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eastAsia="Cambria" w:hAnsiTheme="minorHAnsi" w:cstheme="minorHAnsi"/>
          <w:sz w:val="22"/>
          <w:szCs w:val="22"/>
        </w:rPr>
        <w:t>d</w:t>
      </w:r>
      <w:r w:rsidRPr="00842E9C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pacing w:val="3"/>
          <w:sz w:val="22"/>
          <w:szCs w:val="22"/>
        </w:rPr>
        <w:t>G</w:t>
      </w:r>
      <w:r w:rsidRPr="00842E9C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eastAsia="Cambria" w:hAnsiTheme="minorHAnsi" w:cstheme="minorHAnsi"/>
          <w:sz w:val="22"/>
          <w:szCs w:val="22"/>
        </w:rPr>
        <w:t>d.</w:t>
      </w:r>
      <w:r w:rsidRPr="00842E9C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842E9C">
        <w:rPr>
          <w:rFonts w:asciiTheme="minorHAnsi" w:eastAsia="Cambria" w:hAnsiTheme="minorHAnsi" w:cstheme="minorHAnsi"/>
          <w:sz w:val="22"/>
          <w:szCs w:val="22"/>
        </w:rPr>
        <w:t>2</w:t>
      </w:r>
      <w:r w:rsidRPr="00842E9C">
        <w:rPr>
          <w:rFonts w:asciiTheme="minorHAnsi" w:eastAsia="Cambria" w:hAnsiTheme="minorHAnsi" w:cstheme="minorHAnsi"/>
          <w:spacing w:val="4"/>
          <w:sz w:val="22"/>
          <w:szCs w:val="22"/>
        </w:rPr>
        <w:t>0</w:t>
      </w:r>
      <w:r w:rsidRPr="00842E9C">
        <w:rPr>
          <w:rFonts w:asciiTheme="minorHAnsi" w:eastAsia="Cambria" w:hAnsiTheme="minorHAnsi" w:cstheme="minorHAnsi"/>
          <w:spacing w:val="1"/>
          <w:sz w:val="22"/>
          <w:szCs w:val="22"/>
        </w:rPr>
        <w:t>XX</w:t>
      </w:r>
    </w:p>
    <w:p w14:paraId="539B564D" w14:textId="77777777" w:rsidR="00680A76" w:rsidRPr="00842E9C" w:rsidRDefault="00680A76" w:rsidP="00842E9C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94A9A79" w14:textId="77777777" w:rsidR="00680A76" w:rsidRPr="00842E9C" w:rsidRDefault="00680A76" w:rsidP="00842E9C">
      <w:pPr>
        <w:rPr>
          <w:rFonts w:asciiTheme="minorHAnsi" w:hAnsiTheme="minorHAnsi" w:cstheme="minorHAnsi"/>
          <w:sz w:val="22"/>
          <w:szCs w:val="22"/>
        </w:rPr>
      </w:pPr>
    </w:p>
    <w:p w14:paraId="0E14C6E9" w14:textId="77777777" w:rsidR="00680A76" w:rsidRPr="00842E9C" w:rsidRDefault="0052188E" w:rsidP="00842E9C">
      <w:pPr>
        <w:ind w:right="225"/>
        <w:jc w:val="right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b/>
          <w:w w:val="99"/>
          <w:sz w:val="22"/>
          <w:szCs w:val="22"/>
        </w:rPr>
        <w:t>N</w:t>
      </w:r>
      <w:r w:rsidRPr="00842E9C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a</w:t>
      </w:r>
      <w:r w:rsidRPr="00842E9C">
        <w:rPr>
          <w:rFonts w:asciiTheme="minorHAnsi" w:hAnsiTheme="minorHAnsi" w:cstheme="minorHAnsi"/>
          <w:b/>
          <w:spacing w:val="-4"/>
          <w:w w:val="99"/>
          <w:sz w:val="22"/>
          <w:szCs w:val="22"/>
        </w:rPr>
        <w:t>m</w:t>
      </w:r>
      <w:r w:rsidRPr="00842E9C">
        <w:rPr>
          <w:rFonts w:asciiTheme="minorHAnsi" w:hAnsiTheme="minorHAnsi" w:cstheme="minorHAnsi"/>
          <w:b/>
          <w:w w:val="99"/>
          <w:sz w:val="22"/>
          <w:szCs w:val="22"/>
        </w:rPr>
        <w:t>e</w:t>
      </w:r>
    </w:p>
    <w:p w14:paraId="4E1F9FE7" w14:textId="77777777" w:rsidR="00680A76" w:rsidRPr="00842E9C" w:rsidRDefault="0052188E" w:rsidP="00842E9C">
      <w:pPr>
        <w:ind w:right="259"/>
        <w:jc w:val="right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dd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</w:p>
    <w:p w14:paraId="2E4630CB" w14:textId="77777777" w:rsidR="00680A76" w:rsidRPr="00842E9C" w:rsidRDefault="0052188E" w:rsidP="00842E9C">
      <w:pPr>
        <w:jc w:val="right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position w:val="-1"/>
          <w:sz w:val="22"/>
          <w:szCs w:val="22"/>
        </w:rPr>
        <w:t xml:space="preserve">Phone  </w:t>
      </w:r>
      <w:r w:rsidRPr="00842E9C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l</w:t>
      </w:r>
    </w:p>
    <w:p w14:paraId="55CAA759" w14:textId="77777777" w:rsidR="00680A76" w:rsidRPr="00842E9C" w:rsidRDefault="0052188E" w:rsidP="00842E9C">
      <w:pPr>
        <w:spacing w:before="74"/>
        <w:rPr>
          <w:rFonts w:asciiTheme="minorHAnsi" w:hAnsiTheme="minorHAnsi" w:cstheme="minorHAnsi"/>
          <w:sz w:val="22"/>
          <w:szCs w:val="22"/>
        </w:rPr>
        <w:sectPr w:rsidR="00680A76" w:rsidRPr="00842E9C">
          <w:footerReference w:type="default" r:id="rId9"/>
          <w:pgSz w:w="12240" w:h="15840"/>
          <w:pgMar w:top="640" w:right="600" w:bottom="280" w:left="620" w:header="0" w:footer="0" w:gutter="0"/>
          <w:cols w:num="2" w:space="720" w:equalWidth="0">
            <w:col w:w="6122" w:space="2538"/>
            <w:col w:w="2360"/>
          </w:cols>
        </w:sectPr>
      </w:pPr>
      <w:r w:rsidRPr="00842E9C">
        <w:rPr>
          <w:rFonts w:asciiTheme="minorHAnsi" w:hAnsiTheme="minorHAnsi" w:cstheme="minorHAnsi"/>
          <w:sz w:val="22"/>
          <w:szCs w:val="22"/>
        </w:rPr>
        <w:br w:type="column"/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42E9C">
        <w:rPr>
          <w:rFonts w:asciiTheme="minorHAnsi" w:hAnsiTheme="minorHAnsi" w:cstheme="minorHAnsi"/>
          <w:sz w:val="22"/>
          <w:szCs w:val="22"/>
        </w:rPr>
        <w:t>Pol</w:t>
      </w:r>
      <w:r w:rsidRPr="00842E9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ce</w:t>
      </w:r>
    </w:p>
    <w:p w14:paraId="5A82E5BC" w14:textId="77777777" w:rsidR="00680A76" w:rsidRPr="00842E9C" w:rsidRDefault="00680A76" w:rsidP="00842E9C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AB4466B" w14:textId="77777777" w:rsidR="00680A76" w:rsidRPr="00842E9C" w:rsidRDefault="0052188E" w:rsidP="00842E9C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b/>
          <w:sz w:val="22"/>
          <w:szCs w:val="22"/>
        </w:rPr>
        <w:t>W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42E9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842E9C">
        <w:rPr>
          <w:rFonts w:asciiTheme="minorHAnsi" w:hAnsiTheme="minorHAnsi" w:cstheme="minorHAnsi"/>
          <w:b/>
          <w:sz w:val="22"/>
          <w:szCs w:val="22"/>
        </w:rPr>
        <w:t>K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842E9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842E9C">
        <w:rPr>
          <w:rFonts w:asciiTheme="minorHAnsi" w:hAnsiTheme="minorHAnsi" w:cstheme="minorHAnsi"/>
          <w:b/>
          <w:sz w:val="22"/>
          <w:szCs w:val="22"/>
        </w:rPr>
        <w:t>IE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842E9C">
        <w:rPr>
          <w:rFonts w:asciiTheme="minorHAnsi" w:hAnsiTheme="minorHAnsi" w:cstheme="minorHAnsi"/>
          <w:b/>
          <w:sz w:val="22"/>
          <w:szCs w:val="22"/>
        </w:rPr>
        <w:t>E</w:t>
      </w:r>
    </w:p>
    <w:p w14:paraId="20FE7102" w14:textId="77777777" w:rsidR="00680A76" w:rsidRPr="00842E9C" w:rsidRDefault="0052188E" w:rsidP="00842E9C">
      <w:pPr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42E9C">
        <w:rPr>
          <w:rFonts w:asciiTheme="minorHAnsi" w:hAnsiTheme="minorHAnsi" w:cstheme="minorHAnsi"/>
          <w:b/>
          <w:sz w:val="22"/>
          <w:szCs w:val="22"/>
        </w:rPr>
        <w:t>S</w:t>
      </w:r>
      <w:r w:rsidRPr="00842E9C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b/>
          <w:sz w:val="22"/>
          <w:szCs w:val="22"/>
        </w:rPr>
        <w:t>R</w:t>
      </w:r>
      <w:r w:rsidRPr="00842E9C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842E9C">
        <w:rPr>
          <w:rFonts w:asciiTheme="minorHAnsi" w:hAnsiTheme="minorHAnsi" w:cstheme="minorHAnsi"/>
          <w:b/>
          <w:sz w:val="22"/>
          <w:szCs w:val="22"/>
        </w:rPr>
        <w:t>Y</w:t>
      </w:r>
      <w:r w:rsidRPr="00842E9C">
        <w:rPr>
          <w:rFonts w:asciiTheme="minorHAnsi" w:hAnsiTheme="minorHAnsi" w:cstheme="minorHAnsi"/>
          <w:b/>
          <w:sz w:val="22"/>
          <w:szCs w:val="22"/>
        </w:rPr>
        <w:t>,</w:t>
      </w:r>
      <w:r w:rsidRPr="00842E9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z w:val="22"/>
          <w:szCs w:val="22"/>
        </w:rPr>
        <w:t>1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9</w:t>
      </w:r>
      <w:r w:rsidRPr="00842E9C">
        <w:rPr>
          <w:rFonts w:asciiTheme="minorHAnsi" w:hAnsiTheme="minorHAnsi" w:cstheme="minorHAnsi"/>
          <w:b/>
          <w:sz w:val="22"/>
          <w:szCs w:val="22"/>
        </w:rPr>
        <w:t>K</w:t>
      </w:r>
      <w:r w:rsidRPr="00842E9C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842E9C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842E9C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842E9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842E9C">
        <w:rPr>
          <w:rFonts w:asciiTheme="minorHAnsi" w:hAnsiTheme="minorHAnsi" w:cstheme="minorHAnsi"/>
          <w:b/>
          <w:sz w:val="22"/>
          <w:szCs w:val="22"/>
        </w:rPr>
        <w:t>RE</w:t>
      </w:r>
      <w:r w:rsidRPr="00842E9C">
        <w:rPr>
          <w:rFonts w:asciiTheme="minorHAnsi" w:hAnsiTheme="minorHAnsi" w:cstheme="minorHAnsi"/>
          <w:b/>
          <w:spacing w:val="-3"/>
          <w:sz w:val="22"/>
          <w:szCs w:val="22"/>
        </w:rPr>
        <w:t>W</w:t>
      </w:r>
      <w:r w:rsidRPr="00842E9C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842E9C">
        <w:rPr>
          <w:rFonts w:asciiTheme="minorHAnsi" w:hAnsiTheme="minorHAnsi" w:cstheme="minorHAnsi"/>
          <w:b/>
          <w:sz w:val="22"/>
          <w:szCs w:val="22"/>
        </w:rPr>
        <w:t>AN</w:t>
      </w:r>
      <w:r w:rsidRPr="00842E9C">
        <w:rPr>
          <w:rFonts w:asciiTheme="minorHAnsi" w:hAnsiTheme="minorHAnsi" w:cstheme="minorHAnsi"/>
          <w:b/>
          <w:sz w:val="22"/>
          <w:szCs w:val="22"/>
        </w:rPr>
        <w:t>,</w:t>
      </w:r>
      <w:r w:rsidRPr="00842E9C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z w:val="22"/>
          <w:szCs w:val="22"/>
        </w:rPr>
        <w:t>XXXX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z w:val="22"/>
          <w:szCs w:val="22"/>
        </w:rPr>
        <w:t>-</w:t>
      </w:r>
      <w:r w:rsidRPr="00842E9C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z w:val="22"/>
          <w:szCs w:val="22"/>
        </w:rPr>
        <w:t>XXXX</w:t>
      </w:r>
    </w:p>
    <w:p w14:paraId="5C42100C" w14:textId="77777777" w:rsidR="00680A76" w:rsidRPr="00842E9C" w:rsidRDefault="0052188E" w:rsidP="00842E9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ono</w:t>
      </w:r>
      <w:r w:rsidRPr="00842E9C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ab</w:t>
      </w:r>
      <w:r w:rsidRPr="00842E9C">
        <w:rPr>
          <w:rFonts w:asciiTheme="minorHAnsi" w:hAnsiTheme="minorHAnsi" w:cstheme="minorHAnsi"/>
          <w:b/>
          <w:i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e Di</w:t>
      </w:r>
      <w:r w:rsidRPr="00842E9C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char</w:t>
      </w:r>
      <w:r w:rsidRPr="00842E9C">
        <w:rPr>
          <w:rFonts w:asciiTheme="minorHAnsi" w:hAnsiTheme="minorHAnsi" w:cstheme="minorHAnsi"/>
          <w:b/>
          <w:i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e</w:t>
      </w:r>
    </w:p>
    <w:p w14:paraId="6D6E90A5" w14:textId="77777777" w:rsidR="00680A76" w:rsidRPr="00842E9C" w:rsidRDefault="0052188E" w:rsidP="00842E9C">
      <w:pPr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b/>
          <w:sz w:val="22"/>
          <w:szCs w:val="22"/>
        </w:rPr>
        <w:t>D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842E9C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3-</w:t>
      </w:r>
      <w:r w:rsidRPr="00842E9C">
        <w:rPr>
          <w:rFonts w:asciiTheme="minorHAnsi" w:hAnsiTheme="minorHAnsi" w:cstheme="minorHAnsi"/>
          <w:b/>
          <w:sz w:val="22"/>
          <w:szCs w:val="22"/>
        </w:rPr>
        <w:t>7 I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b/>
          <w:sz w:val="22"/>
          <w:szCs w:val="22"/>
        </w:rPr>
        <w:t>an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42E9C">
        <w:rPr>
          <w:rFonts w:asciiTheme="minorHAnsi" w:hAnsiTheme="minorHAnsi" w:cstheme="minorHAnsi"/>
          <w:b/>
          <w:sz w:val="22"/>
          <w:szCs w:val="22"/>
        </w:rPr>
        <w:t xml:space="preserve">ry       </w:t>
      </w:r>
      <w:r w:rsidRPr="00842E9C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842E9C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pany</w:t>
      </w:r>
      <w:r w:rsidRPr="00842E9C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842E9C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42E9C">
        <w:rPr>
          <w:rFonts w:asciiTheme="minorHAnsi" w:hAnsiTheme="minorHAnsi" w:cstheme="minorHAnsi"/>
          <w:b/>
          <w:i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b/>
          <w:i/>
          <w:spacing w:val="1"/>
          <w:sz w:val="22"/>
          <w:szCs w:val="22"/>
        </w:rPr>
        <w:t>li</w:t>
      </w:r>
      <w:r w:rsidRPr="00842E9C">
        <w:rPr>
          <w:rFonts w:asciiTheme="minorHAnsi" w:hAnsiTheme="minorHAnsi" w:cstheme="minorHAnsi"/>
          <w:b/>
          <w:i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ence</w:t>
      </w:r>
      <w:r w:rsidRPr="00842E9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842E9C">
        <w:rPr>
          <w:rFonts w:asciiTheme="minorHAnsi" w:hAnsiTheme="minorHAnsi" w:cstheme="minorHAnsi"/>
          <w:b/>
          <w:i/>
          <w:spacing w:val="-3"/>
          <w:sz w:val="22"/>
          <w:szCs w:val="22"/>
        </w:rPr>
        <w:t>C</w:t>
      </w:r>
      <w:r w:rsidRPr="00842E9C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Pr="00842E9C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xecu</w:t>
      </w:r>
      <w:r w:rsidRPr="00842E9C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842E9C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ve</w:t>
      </w:r>
      <w:r w:rsidRPr="00842E9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i/>
          <w:spacing w:val="-3"/>
          <w:sz w:val="22"/>
          <w:szCs w:val="22"/>
        </w:rPr>
        <w:t>O</w:t>
      </w:r>
      <w:r w:rsidRPr="00842E9C">
        <w:rPr>
          <w:rFonts w:asciiTheme="minorHAnsi" w:hAnsiTheme="minorHAnsi" w:cstheme="minorHAnsi"/>
          <w:b/>
          <w:i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b/>
          <w:i/>
          <w:spacing w:val="-2"/>
          <w:sz w:val="22"/>
          <w:szCs w:val="22"/>
        </w:rPr>
        <w:t>f</w:t>
      </w:r>
      <w:r w:rsidRPr="00842E9C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842E9C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r G</w:t>
      </w:r>
      <w:r w:rsidRPr="00842E9C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842E9C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 xml:space="preserve">er                                       </w:t>
      </w:r>
      <w:r w:rsidRPr="00842E9C">
        <w:rPr>
          <w:rFonts w:asciiTheme="minorHAnsi" w:hAnsiTheme="minorHAnsi" w:cstheme="minorHAnsi"/>
          <w:b/>
          <w:i/>
          <w:spacing w:val="18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z w:val="22"/>
          <w:szCs w:val="22"/>
        </w:rPr>
        <w:t>07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xx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842E9C">
        <w:rPr>
          <w:rFonts w:asciiTheme="minorHAnsi" w:hAnsiTheme="minorHAnsi" w:cstheme="minorHAnsi"/>
          <w:b/>
          <w:sz w:val="22"/>
          <w:szCs w:val="22"/>
        </w:rPr>
        <w:t>03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842E9C">
        <w:rPr>
          <w:rFonts w:asciiTheme="minorHAnsi" w:hAnsiTheme="minorHAnsi" w:cstheme="minorHAnsi"/>
          <w:b/>
          <w:sz w:val="22"/>
          <w:szCs w:val="22"/>
        </w:rPr>
        <w:t>x</w:t>
      </w:r>
    </w:p>
    <w:p w14:paraId="45B0068C" w14:textId="77777777" w:rsidR="00680A76" w:rsidRPr="00842E9C" w:rsidRDefault="0052188E" w:rsidP="00842E9C">
      <w:pPr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842E9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 xml:space="preserve">ed 15 </w:t>
      </w:r>
      <w:r w:rsidRPr="00842E9C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hs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842E9C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 xml:space="preserve">aq 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supp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842E9C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aqi</w:t>
      </w:r>
      <w:r w:rsidRPr="00842E9C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Fr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edom</w:t>
      </w:r>
    </w:p>
    <w:p w14:paraId="0CF80566" w14:textId="77777777" w:rsidR="00680A76" w:rsidRPr="00842E9C" w:rsidRDefault="0052188E" w:rsidP="00842E9C">
      <w:pPr>
        <w:tabs>
          <w:tab w:val="left" w:pos="1180"/>
        </w:tabs>
        <w:spacing w:before="5"/>
        <w:ind w:left="1180" w:right="323" w:hanging="36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sz w:val="22"/>
          <w:szCs w:val="22"/>
        </w:rPr>
        <w:tab/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oped hu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 xml:space="preserve">an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 xml:space="preserve">ence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42E9C">
        <w:rPr>
          <w:rFonts w:asciiTheme="minorHAnsi" w:hAnsiTheme="minorHAnsi" w:cstheme="minorHAnsi"/>
          <w:sz w:val="22"/>
          <w:szCs w:val="22"/>
        </w:rPr>
        <w:t>on,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d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du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 xml:space="preserve">s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, 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d 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 xml:space="preserve">he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op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ent of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b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es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 xml:space="preserve">n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he p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ce</w:t>
      </w:r>
      <w:r w:rsidRPr="00842E9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ou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 xml:space="preserve">h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 xml:space="preserve">he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ab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sh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ent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of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coun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s,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nt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enda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ee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 xml:space="preserve">s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42E9C">
        <w:rPr>
          <w:rFonts w:asciiTheme="minorHAnsi" w:hAnsiTheme="minorHAnsi" w:cstheme="minorHAnsi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42E9C">
        <w:rPr>
          <w:rFonts w:asciiTheme="minorHAnsi" w:hAnsiTheme="minorHAnsi" w:cstheme="minorHAnsi"/>
          <w:sz w:val="22"/>
          <w:szCs w:val="22"/>
        </w:rPr>
        <w:t xml:space="preserve">n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s, po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ce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>, and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b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ea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>,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842E9C">
        <w:rPr>
          <w:rFonts w:asciiTheme="minorHAnsi" w:hAnsiTheme="minorHAnsi" w:cstheme="minorHAnsi"/>
          <w:sz w:val="22"/>
          <w:szCs w:val="22"/>
        </w:rPr>
        <w:t xml:space="preserve">nd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bu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of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ne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ded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ocal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e.</w:t>
      </w:r>
    </w:p>
    <w:p w14:paraId="21F3DA0C" w14:textId="77777777" w:rsidR="00680A76" w:rsidRPr="00842E9C" w:rsidRDefault="0052188E" w:rsidP="00842E9C">
      <w:pPr>
        <w:ind w:left="82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sz w:val="22"/>
          <w:szCs w:val="22"/>
        </w:rPr>
        <w:t xml:space="preserve">   </w:t>
      </w:r>
      <w:r w:rsidRPr="00842E9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ned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z w:val="22"/>
          <w:szCs w:val="22"/>
        </w:rPr>
        <w:t xml:space="preserve">e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cu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42E9C">
        <w:rPr>
          <w:rFonts w:asciiTheme="minorHAnsi" w:hAnsiTheme="minorHAnsi" w:cstheme="minorHAnsi"/>
          <w:sz w:val="22"/>
          <w:szCs w:val="22"/>
        </w:rPr>
        <w:t>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 xml:space="preserve">ces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 xml:space="preserve">he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pany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42E9C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on de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en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.</w:t>
      </w:r>
    </w:p>
    <w:p w14:paraId="2300B67C" w14:textId="77777777" w:rsidR="00680A76" w:rsidRPr="00842E9C" w:rsidRDefault="0052188E" w:rsidP="00842E9C">
      <w:pPr>
        <w:tabs>
          <w:tab w:val="left" w:pos="1180"/>
        </w:tabs>
        <w:ind w:left="1180" w:right="225" w:hanging="36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sz w:val="22"/>
          <w:szCs w:val="22"/>
        </w:rPr>
        <w:tab/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onduc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ed wee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842E9C">
        <w:rPr>
          <w:rFonts w:asciiTheme="minorHAnsi" w:hAnsiTheme="minorHAnsi" w:cstheme="minorHAnsi"/>
          <w:sz w:val="22"/>
          <w:szCs w:val="22"/>
        </w:rPr>
        <w:t>nce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 xml:space="preserve">s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 xml:space="preserve">o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he co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pa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ny</w:t>
      </w:r>
      <w:r w:rsidRPr="00842E9C">
        <w:rPr>
          <w:rFonts w:asciiTheme="minorHAnsi" w:hAnsiTheme="minorHAnsi" w:cstheme="minorHAnsi"/>
          <w:sz w:val="22"/>
          <w:szCs w:val="22"/>
        </w:rPr>
        <w:t>, b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42E9C">
        <w:rPr>
          <w:rFonts w:asciiTheme="minorHAnsi" w:hAnsiTheme="minorHAnsi" w:cstheme="minorHAnsi"/>
          <w:sz w:val="22"/>
          <w:szCs w:val="22"/>
        </w:rPr>
        <w:t>ed wee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ce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up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 xml:space="preserve">s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z w:val="22"/>
          <w:szCs w:val="22"/>
        </w:rPr>
        <w:t>e b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on co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and, and p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 xml:space="preserve">d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eg</w:t>
      </w:r>
      <w:r w:rsidRPr="00842E9C">
        <w:rPr>
          <w:rFonts w:asciiTheme="minorHAnsi" w:hAnsiTheme="minorHAnsi" w:cstheme="minorHAnsi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ar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 xml:space="preserve">ence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 xml:space="preserve">s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 xml:space="preserve">o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z w:val="22"/>
          <w:szCs w:val="22"/>
        </w:rPr>
        <w:t xml:space="preserve">e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on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el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 xml:space="preserve">and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he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.</w:t>
      </w:r>
    </w:p>
    <w:p w14:paraId="6D656865" w14:textId="77777777" w:rsidR="00680A76" w:rsidRPr="00842E9C" w:rsidRDefault="0052188E" w:rsidP="00842E9C">
      <w:pPr>
        <w:ind w:left="82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sz w:val="22"/>
          <w:szCs w:val="22"/>
        </w:rPr>
        <w:t xml:space="preserve">   </w:t>
      </w:r>
      <w:r w:rsidRPr="00842E9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42E9C">
        <w:rPr>
          <w:rFonts w:asciiTheme="minorHAnsi" w:hAnsiTheme="minorHAnsi" w:cstheme="minorHAnsi"/>
          <w:sz w:val="22"/>
          <w:szCs w:val="22"/>
        </w:rPr>
        <w:t>ed 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er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$</w:t>
      </w:r>
      <w:r w:rsidRPr="00842E9C">
        <w:rPr>
          <w:rFonts w:asciiTheme="minorHAnsi" w:hAnsiTheme="minorHAnsi" w:cstheme="minorHAnsi"/>
          <w:sz w:val="22"/>
          <w:szCs w:val="22"/>
        </w:rPr>
        <w:t>8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842E9C">
        <w:rPr>
          <w:rFonts w:asciiTheme="minorHAnsi" w:hAnsiTheme="minorHAnsi" w:cstheme="minorHAnsi"/>
          <w:sz w:val="22"/>
          <w:szCs w:val="22"/>
        </w:rPr>
        <w:t>on</w:t>
      </w:r>
      <w:r w:rsidRPr="00842E9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42E9C">
        <w:rPr>
          <w:rFonts w:asciiTheme="minorHAnsi" w:hAnsiTheme="minorHAnsi" w:cstheme="minorHAnsi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of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eh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es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nd eq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p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ent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su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 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99%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 xml:space="preserve">on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ea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ss</w:t>
      </w:r>
    </w:p>
    <w:p w14:paraId="6662D11E" w14:textId="77777777" w:rsidR="00680A76" w:rsidRPr="00842E9C" w:rsidRDefault="0052188E" w:rsidP="00842E9C">
      <w:pPr>
        <w:ind w:left="118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e.</w:t>
      </w:r>
    </w:p>
    <w:p w14:paraId="77FD516C" w14:textId="77777777" w:rsidR="00680A76" w:rsidRPr="00842E9C" w:rsidRDefault="0052188E" w:rsidP="00842E9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42E9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Se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 xml:space="preserve">ed as 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en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e 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 xml:space="preserve">on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 xml:space="preserve">a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on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eam</w:t>
      </w:r>
    </w:p>
    <w:p w14:paraId="4C29A128" w14:textId="77777777" w:rsidR="00680A76" w:rsidRPr="00842E9C" w:rsidRDefault="0052188E" w:rsidP="00842E9C">
      <w:pPr>
        <w:tabs>
          <w:tab w:val="left" w:pos="1180"/>
        </w:tabs>
        <w:spacing w:before="1"/>
        <w:ind w:left="1180" w:right="444" w:hanging="36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sz w:val="22"/>
          <w:szCs w:val="22"/>
        </w:rPr>
        <w:tab/>
      </w:r>
      <w:r w:rsidRPr="00842E9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 xml:space="preserve">ed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aqi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ence p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so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nel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 xml:space="preserve">on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rog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42E9C">
        <w:rPr>
          <w:rFonts w:asciiTheme="minorHAnsi" w:hAnsiTheme="minorHAnsi" w:cstheme="minorHAnsi"/>
          <w:sz w:val="22"/>
          <w:szCs w:val="22"/>
        </w:rPr>
        <w:t>on 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 xml:space="preserve">d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 xml:space="preserve">on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ech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qu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8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>, condu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nt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pa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s w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 xml:space="preserve">h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 xml:space="preserve">he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aqi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842E9C">
        <w:rPr>
          <w:rFonts w:asciiTheme="minorHAnsi" w:hAnsiTheme="minorHAnsi" w:cstheme="minorHAnsi"/>
          <w:sz w:val="22"/>
          <w:szCs w:val="22"/>
        </w:rPr>
        <w:t>, and as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 xml:space="preserve">ed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z w:val="22"/>
          <w:szCs w:val="22"/>
        </w:rPr>
        <w:t xml:space="preserve">e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 xml:space="preserve">aq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en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e o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cer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 xml:space="preserve">n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ep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 xml:space="preserve">ng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on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y b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 xml:space="preserve">s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 xml:space="preserve">he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aqi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842E9C">
        <w:rPr>
          <w:rFonts w:asciiTheme="minorHAnsi" w:hAnsiTheme="minorHAnsi" w:cstheme="minorHAnsi"/>
          <w:sz w:val="22"/>
          <w:szCs w:val="22"/>
        </w:rPr>
        <w:t>on co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ande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.</w:t>
      </w:r>
    </w:p>
    <w:p w14:paraId="74185E5C" w14:textId="77777777" w:rsidR="00680A76" w:rsidRPr="00842E9C" w:rsidRDefault="0052188E" w:rsidP="00842E9C">
      <w:pPr>
        <w:ind w:left="82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sz w:val="22"/>
          <w:szCs w:val="22"/>
        </w:rPr>
        <w:t xml:space="preserve">   </w:t>
      </w:r>
      <w:r w:rsidRPr="00842E9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oped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ea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42E9C">
        <w:rPr>
          <w:rFonts w:asciiTheme="minorHAnsi" w:hAnsiTheme="minorHAnsi" w:cstheme="minorHAnsi"/>
          <w:sz w:val="22"/>
          <w:szCs w:val="22"/>
        </w:rPr>
        <w:t xml:space="preserve">s,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 xml:space="preserve">,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nd pe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p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42E9C">
        <w:rPr>
          <w:rFonts w:asciiTheme="minorHAnsi" w:hAnsiTheme="minorHAnsi" w:cstheme="minorHAnsi"/>
          <w:sz w:val="22"/>
          <w:szCs w:val="22"/>
        </w:rPr>
        <w:t>on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842E9C">
        <w:rPr>
          <w:rFonts w:asciiTheme="minorHAnsi" w:hAnsiTheme="minorHAnsi" w:cstheme="minorHAnsi"/>
          <w:sz w:val="22"/>
          <w:szCs w:val="22"/>
        </w:rPr>
        <w:t>or</w:t>
      </w:r>
      <w:r w:rsidRPr="00842E9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op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z w:val="22"/>
          <w:szCs w:val="22"/>
        </w:rPr>
        <w:t>ns w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aqi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y.</w:t>
      </w:r>
    </w:p>
    <w:p w14:paraId="65E8DFAA" w14:textId="77777777" w:rsidR="00680A76" w:rsidRPr="00842E9C" w:rsidRDefault="0052188E" w:rsidP="00842E9C">
      <w:pPr>
        <w:ind w:left="82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sz w:val="22"/>
          <w:szCs w:val="22"/>
        </w:rPr>
        <w:t xml:space="preserve">   </w:t>
      </w:r>
      <w:r w:rsidRPr="00842E9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 xml:space="preserve">he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, p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epa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 xml:space="preserve">on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nd 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842E9C">
        <w:rPr>
          <w:rFonts w:asciiTheme="minorHAnsi" w:hAnsiTheme="minorHAnsi" w:cstheme="minorHAnsi"/>
          <w:sz w:val="22"/>
          <w:szCs w:val="22"/>
        </w:rPr>
        <w:t>ec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42E9C">
        <w:rPr>
          <w:rFonts w:asciiTheme="minorHAnsi" w:hAnsiTheme="minorHAnsi" w:cstheme="minorHAnsi"/>
          <w:sz w:val="22"/>
          <w:szCs w:val="22"/>
        </w:rPr>
        <w:t>on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of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nt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op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s b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42E9C">
        <w:rPr>
          <w:rFonts w:asciiTheme="minorHAnsi" w:hAnsiTheme="minorHAnsi" w:cstheme="minorHAnsi"/>
          <w:sz w:val="22"/>
          <w:szCs w:val="22"/>
        </w:rPr>
        <w:t>een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6"/>
          <w:sz w:val="22"/>
          <w:szCs w:val="22"/>
        </w:rPr>
        <w:t>q</w:t>
      </w:r>
      <w:r w:rsidRPr="00842E9C">
        <w:rPr>
          <w:rFonts w:asciiTheme="minorHAnsi" w:hAnsiTheme="minorHAnsi" w:cstheme="minorHAnsi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and Uni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d</w:t>
      </w:r>
    </w:p>
    <w:p w14:paraId="31D95A7F" w14:textId="77777777" w:rsidR="00680A76" w:rsidRPr="00842E9C" w:rsidRDefault="0052188E" w:rsidP="00842E9C">
      <w:pPr>
        <w:spacing w:before="1"/>
        <w:ind w:left="118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sz w:val="22"/>
          <w:szCs w:val="22"/>
        </w:rPr>
        <w:t>St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ce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>;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42E9C">
        <w:rPr>
          <w:rFonts w:asciiTheme="minorHAnsi" w:hAnsiTheme="minorHAnsi" w:cstheme="minorHAnsi"/>
          <w:sz w:val="22"/>
          <w:szCs w:val="22"/>
        </w:rPr>
        <w:t>d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an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 xml:space="preserve">an 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ons,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na</w:t>
      </w:r>
      <w:r w:rsidRPr="00842E9C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e, 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d co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bat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p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s.</w:t>
      </w:r>
    </w:p>
    <w:p w14:paraId="7A717687" w14:textId="77777777" w:rsidR="00680A76" w:rsidRPr="00842E9C" w:rsidRDefault="00680A76" w:rsidP="00842E9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DDD0251" w14:textId="77777777" w:rsidR="00680A76" w:rsidRPr="00842E9C" w:rsidRDefault="0052188E" w:rsidP="00842E9C">
      <w:pPr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HH</w:t>
      </w:r>
      <w:r w:rsidRPr="00842E9C">
        <w:rPr>
          <w:rFonts w:asciiTheme="minorHAnsi" w:hAnsiTheme="minorHAnsi" w:cstheme="minorHAnsi"/>
          <w:b/>
          <w:sz w:val="22"/>
          <w:szCs w:val="22"/>
        </w:rPr>
        <w:t>C</w:t>
      </w:r>
      <w:r w:rsidRPr="00842E9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z w:val="22"/>
          <w:szCs w:val="22"/>
        </w:rPr>
        <w:t>&amp;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z w:val="22"/>
          <w:szCs w:val="22"/>
        </w:rPr>
        <w:t>A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842E9C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1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842E9C">
        <w:rPr>
          <w:rFonts w:asciiTheme="minorHAnsi" w:hAnsiTheme="minorHAnsi" w:cstheme="minorHAnsi"/>
          <w:b/>
          <w:sz w:val="22"/>
          <w:szCs w:val="22"/>
        </w:rPr>
        <w:t xml:space="preserve">63 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42E9C">
        <w:rPr>
          <w:rFonts w:asciiTheme="minorHAnsi" w:hAnsiTheme="minorHAnsi" w:cstheme="minorHAnsi"/>
          <w:b/>
          <w:sz w:val="22"/>
          <w:szCs w:val="22"/>
        </w:rPr>
        <w:t xml:space="preserve">or      </w:t>
      </w:r>
      <w:r w:rsidRPr="00842E9C">
        <w:rPr>
          <w:rFonts w:asciiTheme="minorHAnsi" w:hAnsiTheme="minorHAnsi" w:cstheme="minorHAnsi"/>
          <w:b/>
          <w:spacing w:val="55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842E9C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re</w:t>
      </w:r>
      <w:r w:rsidRPr="00842E9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842E9C">
        <w:rPr>
          <w:rFonts w:asciiTheme="minorHAnsi" w:hAnsiTheme="minorHAnsi" w:cstheme="minorHAnsi"/>
          <w:b/>
          <w:i/>
          <w:spacing w:val="-3"/>
          <w:sz w:val="22"/>
          <w:szCs w:val="22"/>
        </w:rPr>
        <w:t>e</w:t>
      </w:r>
      <w:r w:rsidRPr="00842E9C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842E9C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i/>
          <w:spacing w:val="-3"/>
          <w:sz w:val="22"/>
          <w:szCs w:val="22"/>
        </w:rPr>
        <w:t>L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ead</w:t>
      </w:r>
      <w:r w:rsidRPr="00842E9C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r, P</w:t>
      </w:r>
      <w:r w:rsidRPr="00842E9C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842E9C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 xml:space="preserve">n </w:t>
      </w:r>
      <w:r w:rsidRPr="00842E9C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842E9C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gea</w:t>
      </w:r>
      <w:r w:rsidRPr="00842E9C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842E9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i/>
          <w:spacing w:val="-1"/>
          <w:sz w:val="22"/>
          <w:szCs w:val="22"/>
        </w:rPr>
        <w:t>G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842E9C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 xml:space="preserve">ner                                            </w:t>
      </w:r>
      <w:r w:rsidRPr="00842E9C">
        <w:rPr>
          <w:rFonts w:asciiTheme="minorHAnsi" w:hAnsiTheme="minorHAnsi" w:cstheme="minorHAnsi"/>
          <w:b/>
          <w:i/>
          <w:spacing w:val="19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z w:val="22"/>
          <w:szCs w:val="22"/>
        </w:rPr>
        <w:t>05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xx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842E9C">
        <w:rPr>
          <w:rFonts w:asciiTheme="minorHAnsi" w:hAnsiTheme="minorHAnsi" w:cstheme="minorHAnsi"/>
          <w:b/>
          <w:sz w:val="22"/>
          <w:szCs w:val="22"/>
        </w:rPr>
        <w:t>06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842E9C">
        <w:rPr>
          <w:rFonts w:asciiTheme="minorHAnsi" w:hAnsiTheme="minorHAnsi" w:cstheme="minorHAnsi"/>
          <w:b/>
          <w:sz w:val="22"/>
          <w:szCs w:val="22"/>
        </w:rPr>
        <w:t>x</w:t>
      </w:r>
    </w:p>
    <w:p w14:paraId="52AEBF35" w14:textId="77777777" w:rsidR="00680A76" w:rsidRPr="00842E9C" w:rsidRDefault="0052188E" w:rsidP="00842E9C">
      <w:pPr>
        <w:tabs>
          <w:tab w:val="left" w:pos="460"/>
        </w:tabs>
        <w:spacing w:before="11"/>
        <w:ind w:left="460" w:right="173" w:hanging="360"/>
        <w:jc w:val="both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42E9C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ch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ed p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ency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 xml:space="preserve">n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42E9C">
        <w:rPr>
          <w:rFonts w:asciiTheme="minorHAnsi" w:hAnsiTheme="minorHAnsi" w:cstheme="minorHAnsi"/>
          <w:sz w:val="22"/>
          <w:szCs w:val="22"/>
        </w:rPr>
        <w:t>h and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ad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 xml:space="preserve">,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os</w:t>
      </w:r>
      <w:r w:rsidRPr="00842E9C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42E9C">
        <w:rPr>
          <w:rFonts w:asciiTheme="minorHAnsi" w:hAnsiTheme="minorHAnsi" w:cstheme="minorHAnsi"/>
          <w:sz w:val="22"/>
          <w:szCs w:val="22"/>
        </w:rPr>
        <w:t>ea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 xml:space="preserve">s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 xml:space="preserve">n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o 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co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p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42E9C">
        <w:rPr>
          <w:rFonts w:asciiTheme="minorHAnsi" w:hAnsiTheme="minorHAnsi" w:cstheme="minorHAnsi"/>
          <w:sz w:val="22"/>
          <w:szCs w:val="22"/>
        </w:rPr>
        <w:t>sh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 xml:space="preserve">e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 xml:space="preserve">e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oa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 xml:space="preserve">s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42E9C">
        <w:rPr>
          <w:rFonts w:asciiTheme="minorHAnsi" w:hAnsiTheme="minorHAnsi" w:cstheme="minorHAnsi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bud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 xml:space="preserve">ed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>ou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s.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se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es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42E9C">
        <w:rPr>
          <w:rFonts w:asciiTheme="minorHAnsi" w:hAnsiTheme="minorHAnsi" w:cstheme="minorHAnsi"/>
          <w:sz w:val="22"/>
          <w:szCs w:val="22"/>
        </w:rPr>
        <w:t xml:space="preserve">ed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z w:val="22"/>
          <w:szCs w:val="22"/>
        </w:rPr>
        <w:t xml:space="preserve">e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of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eam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842E9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be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 xml:space="preserve">s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nd 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su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hey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 xml:space="preserve">ned a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of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p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cy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 xml:space="preserve">n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 xml:space="preserve">nd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ech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cal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 xml:space="preserve">.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on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842E9C">
        <w:rPr>
          <w:rFonts w:asciiTheme="minorHAnsi" w:hAnsiTheme="minorHAnsi" w:cstheme="minorHAnsi"/>
          <w:sz w:val="22"/>
          <w:szCs w:val="22"/>
        </w:rPr>
        <w:t>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ac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 xml:space="preserve">d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eam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oa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s.</w:t>
      </w:r>
    </w:p>
    <w:p w14:paraId="14EA2FBF" w14:textId="77777777" w:rsidR="00680A76" w:rsidRPr="00842E9C" w:rsidRDefault="0052188E" w:rsidP="00842E9C">
      <w:pPr>
        <w:tabs>
          <w:tab w:val="left" w:pos="460"/>
        </w:tabs>
        <w:spacing w:before="12"/>
        <w:ind w:left="460" w:right="147" w:hanging="36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42E9C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2E9C">
        <w:rPr>
          <w:rFonts w:asciiTheme="minorHAnsi" w:hAnsiTheme="minorHAnsi" w:cstheme="minorHAnsi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d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eam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be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ac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 xml:space="preserve">e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z w:val="22"/>
          <w:szCs w:val="22"/>
        </w:rPr>
        <w:t>e 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42E9C">
        <w:rPr>
          <w:rFonts w:asciiTheme="minorHAnsi" w:hAnsiTheme="minorHAnsi" w:cstheme="minorHAnsi"/>
          <w:sz w:val="22"/>
          <w:szCs w:val="22"/>
        </w:rPr>
        <w:t>on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842E9C">
        <w:rPr>
          <w:rFonts w:asciiTheme="minorHAnsi" w:hAnsiTheme="minorHAnsi" w:cstheme="minorHAnsi"/>
          <w:sz w:val="22"/>
          <w:szCs w:val="22"/>
        </w:rPr>
        <w:t xml:space="preserve">s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oa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 xml:space="preserve">and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o b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 and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42E9C">
        <w:rPr>
          <w:rFonts w:asciiTheme="minorHAnsi" w:hAnsiTheme="minorHAnsi" w:cstheme="minorHAnsi"/>
          <w:sz w:val="22"/>
          <w:szCs w:val="22"/>
        </w:rPr>
        <w:t xml:space="preserve">e new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be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42E9C">
        <w:rPr>
          <w:rFonts w:asciiTheme="minorHAnsi" w:hAnsiTheme="minorHAnsi" w:cstheme="minorHAnsi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z w:val="22"/>
          <w:szCs w:val="22"/>
        </w:rPr>
        <w:t>e wo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rk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en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42E9C">
        <w:rPr>
          <w:rFonts w:asciiTheme="minorHAnsi" w:hAnsiTheme="minorHAnsi" w:cstheme="minorHAnsi"/>
          <w:sz w:val="22"/>
          <w:szCs w:val="22"/>
        </w:rPr>
        <w:t>on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en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.</w:t>
      </w:r>
      <w:r w:rsidRPr="00842E9C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842E9C">
        <w:rPr>
          <w:rFonts w:asciiTheme="minorHAnsi" w:hAnsiTheme="minorHAnsi" w:cstheme="minorHAnsi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se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ef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 xml:space="preserve">ed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 10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42E9C">
        <w:rPr>
          <w:rFonts w:asciiTheme="minorHAnsi" w:hAnsiTheme="minorHAnsi" w:cstheme="minorHAnsi"/>
          <w:sz w:val="22"/>
          <w:szCs w:val="22"/>
        </w:rPr>
        <w:t>%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 xml:space="preserve">on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ea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ss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842E9C">
        <w:rPr>
          <w:rFonts w:asciiTheme="minorHAnsi" w:hAnsiTheme="minorHAnsi" w:cstheme="minorHAnsi"/>
          <w:sz w:val="22"/>
          <w:szCs w:val="22"/>
        </w:rPr>
        <w:t>or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ea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.</w:t>
      </w:r>
    </w:p>
    <w:p w14:paraId="77365D8B" w14:textId="77777777" w:rsidR="00680A76" w:rsidRPr="00842E9C" w:rsidRDefault="0052188E" w:rsidP="00842E9C">
      <w:pPr>
        <w:tabs>
          <w:tab w:val="left" w:pos="460"/>
        </w:tabs>
        <w:spacing w:before="14"/>
        <w:ind w:left="460" w:right="657" w:hanging="36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42E9C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2E9C">
        <w:rPr>
          <w:rFonts w:asciiTheme="minorHAnsi" w:hAnsiTheme="minorHAnsi" w:cstheme="minorHAnsi"/>
          <w:sz w:val="22"/>
          <w:szCs w:val="22"/>
        </w:rPr>
        <w:t>Succe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42E9C">
        <w:rPr>
          <w:rFonts w:asciiTheme="minorHAnsi" w:hAnsiTheme="minorHAnsi" w:cstheme="minorHAnsi"/>
          <w:sz w:val="22"/>
          <w:szCs w:val="22"/>
        </w:rPr>
        <w:t>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os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 xml:space="preserve">d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z w:val="22"/>
          <w:szCs w:val="22"/>
        </w:rPr>
        <w:t xml:space="preserve">e 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an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on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’</w:t>
      </w:r>
      <w:r w:rsidRPr="00842E9C">
        <w:rPr>
          <w:rFonts w:asciiTheme="minorHAnsi" w:hAnsiTheme="minorHAnsi" w:cstheme="minorHAnsi"/>
          <w:sz w:val="22"/>
          <w:szCs w:val="22"/>
        </w:rPr>
        <w:t>s 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ons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 xml:space="preserve">n 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ope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 xml:space="preserve">and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>ea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 xml:space="preserve">ed 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s, b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d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 xml:space="preserve">s,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nd pe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z w:val="22"/>
          <w:szCs w:val="22"/>
        </w:rPr>
        <w:t>nn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a new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nco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an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42E9C">
        <w:rPr>
          <w:rFonts w:asciiTheme="minorHAnsi" w:hAnsiTheme="minorHAnsi" w:cstheme="minorHAnsi"/>
          <w:sz w:val="22"/>
          <w:szCs w:val="22"/>
        </w:rPr>
        <w:t>on.</w:t>
      </w:r>
      <w:r w:rsidRPr="00842E9C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42E9C">
        <w:rPr>
          <w:rFonts w:asciiTheme="minorHAnsi" w:hAnsiTheme="minorHAnsi" w:cstheme="minorHAnsi"/>
          <w:sz w:val="22"/>
          <w:szCs w:val="22"/>
        </w:rPr>
        <w:t xml:space="preserve">ed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z w:val="22"/>
          <w:szCs w:val="22"/>
        </w:rPr>
        <w:t xml:space="preserve">e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no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z w:val="22"/>
          <w:szCs w:val="22"/>
        </w:rPr>
        <w:t>n and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of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er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1,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842E9C">
        <w:rPr>
          <w:rFonts w:asciiTheme="minorHAnsi" w:hAnsiTheme="minorHAnsi" w:cstheme="minorHAnsi"/>
          <w:sz w:val="22"/>
          <w:szCs w:val="22"/>
        </w:rPr>
        <w:t xml:space="preserve">00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</w:p>
    <w:p w14:paraId="7BAF8F4F" w14:textId="77777777" w:rsidR="00680A76" w:rsidRPr="00842E9C" w:rsidRDefault="0052188E" w:rsidP="00842E9C">
      <w:pPr>
        <w:ind w:left="423" w:right="85"/>
        <w:jc w:val="center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ud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ce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>pa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>,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qua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s,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 xml:space="preserve">and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co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on us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 xml:space="preserve">e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sz w:val="22"/>
          <w:szCs w:val="22"/>
        </w:rPr>
        <w:t>ac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es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z w:val="22"/>
          <w:szCs w:val="22"/>
        </w:rPr>
        <w:t xml:space="preserve">n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 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eam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of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ht</w:t>
      </w:r>
      <w:r w:rsidRPr="00842E9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er</w:t>
      </w:r>
    </w:p>
    <w:p w14:paraId="1919C69B" w14:textId="77777777" w:rsidR="00680A76" w:rsidRPr="00842E9C" w:rsidRDefault="0052188E" w:rsidP="00842E9C">
      <w:pPr>
        <w:ind w:left="46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 xml:space="preserve">he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ou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se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 xml:space="preserve">x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on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hs.</w:t>
      </w:r>
    </w:p>
    <w:p w14:paraId="0CE4FA5C" w14:textId="77777777" w:rsidR="00680A76" w:rsidRPr="00842E9C" w:rsidRDefault="00680A76" w:rsidP="00842E9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7654AED" w14:textId="77777777" w:rsidR="00680A76" w:rsidRPr="00842E9C" w:rsidRDefault="0052188E" w:rsidP="00842E9C">
      <w:pPr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b/>
          <w:sz w:val="22"/>
          <w:szCs w:val="22"/>
        </w:rPr>
        <w:t>D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C</w:t>
      </w:r>
      <w:r w:rsidRPr="00842E9C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2-</w:t>
      </w:r>
      <w:r w:rsidRPr="00842E9C">
        <w:rPr>
          <w:rFonts w:asciiTheme="minorHAnsi" w:hAnsiTheme="minorHAnsi" w:cstheme="minorHAnsi"/>
          <w:b/>
          <w:sz w:val="22"/>
          <w:szCs w:val="22"/>
        </w:rPr>
        <w:t xml:space="preserve">81 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42E9C">
        <w:rPr>
          <w:rFonts w:asciiTheme="minorHAnsi" w:hAnsiTheme="minorHAnsi" w:cstheme="minorHAnsi"/>
          <w:b/>
          <w:sz w:val="22"/>
          <w:szCs w:val="22"/>
        </w:rPr>
        <w:t xml:space="preserve">or        </w:t>
      </w:r>
      <w:r w:rsidRPr="00842E9C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ecru</w:t>
      </w:r>
      <w:r w:rsidRPr="00842E9C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842E9C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Sq</w:t>
      </w:r>
      <w:r w:rsidRPr="00842E9C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ad</w:t>
      </w:r>
      <w:r w:rsidRPr="00842E9C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Lea</w:t>
      </w:r>
      <w:r w:rsidRPr="00842E9C">
        <w:rPr>
          <w:rFonts w:asciiTheme="minorHAnsi" w:hAnsiTheme="minorHAnsi" w:cstheme="minorHAnsi"/>
          <w:b/>
          <w:i/>
          <w:spacing w:val="-3"/>
          <w:sz w:val="22"/>
          <w:szCs w:val="22"/>
        </w:rPr>
        <w:t>d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842E9C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</w:t>
      </w:r>
      <w:r w:rsidRPr="00842E9C">
        <w:rPr>
          <w:rFonts w:asciiTheme="minorHAnsi" w:hAnsiTheme="minorHAnsi" w:cstheme="minorHAnsi"/>
          <w:b/>
          <w:i/>
          <w:spacing w:val="39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z w:val="22"/>
          <w:szCs w:val="22"/>
        </w:rPr>
        <w:t>01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xx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842E9C">
        <w:rPr>
          <w:rFonts w:asciiTheme="minorHAnsi" w:hAnsiTheme="minorHAnsi" w:cstheme="minorHAnsi"/>
          <w:b/>
          <w:sz w:val="22"/>
          <w:szCs w:val="22"/>
        </w:rPr>
        <w:t>04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842E9C">
        <w:rPr>
          <w:rFonts w:asciiTheme="minorHAnsi" w:hAnsiTheme="minorHAnsi" w:cstheme="minorHAnsi"/>
          <w:b/>
          <w:sz w:val="22"/>
          <w:szCs w:val="22"/>
        </w:rPr>
        <w:t>x</w:t>
      </w:r>
    </w:p>
    <w:p w14:paraId="13F84615" w14:textId="77777777" w:rsidR="00680A76" w:rsidRPr="00842E9C" w:rsidRDefault="0052188E" w:rsidP="00842E9C">
      <w:pPr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42E9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 xml:space="preserve">oped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ade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and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a coh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 work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ong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eam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be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 xml:space="preserve">s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ou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h 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an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842E9C">
        <w:rPr>
          <w:rFonts w:asciiTheme="minorHAnsi" w:hAnsiTheme="minorHAnsi" w:cstheme="minorHAnsi"/>
          <w:sz w:val="22"/>
          <w:szCs w:val="22"/>
        </w:rPr>
        <w:t>ed and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ch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en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42E9C">
        <w:rPr>
          <w:rFonts w:asciiTheme="minorHAnsi" w:hAnsiTheme="minorHAnsi" w:cstheme="minorHAnsi"/>
          <w:sz w:val="22"/>
          <w:szCs w:val="22"/>
        </w:rPr>
        <w:t>s.</w:t>
      </w:r>
    </w:p>
    <w:p w14:paraId="36A56141" w14:textId="77777777" w:rsidR="00680A76" w:rsidRPr="00842E9C" w:rsidRDefault="0052188E" w:rsidP="00842E9C">
      <w:pPr>
        <w:tabs>
          <w:tab w:val="left" w:pos="460"/>
        </w:tabs>
        <w:spacing w:before="2"/>
        <w:ind w:left="460" w:right="342" w:hanging="36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842E9C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2E9C">
        <w:rPr>
          <w:rFonts w:asciiTheme="minorHAnsi" w:hAnsiTheme="minorHAnsi" w:cstheme="minorHAnsi"/>
          <w:sz w:val="22"/>
          <w:szCs w:val="22"/>
        </w:rPr>
        <w:t>Lea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 xml:space="preserve">ed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 xml:space="preserve">e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hn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842E9C">
        <w:rPr>
          <w:rFonts w:asciiTheme="minorHAnsi" w:hAnsiTheme="minorHAnsi" w:cstheme="minorHAnsi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 xml:space="preserve">s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 xml:space="preserve">n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 xml:space="preserve">a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am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and en</w:t>
      </w:r>
      <w:r w:rsidRPr="00842E9C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hem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o 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e ex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e 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cu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an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es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842E9C">
        <w:rPr>
          <w:rFonts w:asciiTheme="minorHAnsi" w:hAnsiTheme="minorHAnsi" w:cstheme="minorHAnsi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42E9C">
        <w:rPr>
          <w:rFonts w:asciiTheme="minorHAnsi" w:hAnsiTheme="minorHAnsi" w:cstheme="minorHAnsi"/>
          <w:sz w:val="22"/>
          <w:szCs w:val="22"/>
        </w:rPr>
        <w:t>e acco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p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842E9C">
        <w:rPr>
          <w:rFonts w:asciiTheme="minorHAnsi" w:hAnsiTheme="minorHAnsi" w:cstheme="minorHAnsi"/>
          <w:sz w:val="22"/>
          <w:szCs w:val="22"/>
        </w:rPr>
        <w:t>oa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 xml:space="preserve">s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842E9C">
        <w:rPr>
          <w:rFonts w:asciiTheme="minorHAnsi" w:hAnsiTheme="minorHAnsi" w:cstheme="minorHAnsi"/>
          <w:sz w:val="22"/>
          <w:szCs w:val="22"/>
        </w:rPr>
        <w:t xml:space="preserve">d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 xml:space="preserve">ned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 xml:space="preserve">o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ea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.</w:t>
      </w:r>
    </w:p>
    <w:p w14:paraId="0190DB5A" w14:textId="77777777" w:rsidR="00680A76" w:rsidRPr="00842E9C" w:rsidRDefault="00680A76" w:rsidP="00842E9C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D3BABEA" w14:textId="77777777" w:rsidR="00680A76" w:rsidRPr="00842E9C" w:rsidRDefault="0052188E" w:rsidP="00842E9C">
      <w:pPr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842E9C">
        <w:rPr>
          <w:rFonts w:asciiTheme="minorHAnsi" w:hAnsiTheme="minorHAnsi" w:cstheme="minorHAnsi"/>
          <w:b/>
          <w:sz w:val="22"/>
          <w:szCs w:val="22"/>
        </w:rPr>
        <w:t>I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42E9C">
        <w:rPr>
          <w:rFonts w:asciiTheme="minorHAnsi" w:hAnsiTheme="minorHAnsi" w:cstheme="minorHAnsi"/>
          <w:b/>
          <w:sz w:val="22"/>
          <w:szCs w:val="22"/>
        </w:rPr>
        <w:t>N</w:t>
      </w:r>
    </w:p>
    <w:p w14:paraId="653F0DE4" w14:textId="77777777" w:rsidR="00680A76" w:rsidRPr="00842E9C" w:rsidRDefault="0052188E" w:rsidP="00842E9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42E9C">
        <w:rPr>
          <w:rFonts w:asciiTheme="minorHAnsi" w:hAnsiTheme="minorHAnsi" w:cstheme="minorHAnsi"/>
          <w:b/>
          <w:sz w:val="22"/>
          <w:szCs w:val="22"/>
        </w:rPr>
        <w:t>niv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42E9C">
        <w:rPr>
          <w:rFonts w:asciiTheme="minorHAnsi" w:hAnsiTheme="minorHAnsi" w:cstheme="minorHAnsi"/>
          <w:b/>
          <w:sz w:val="22"/>
          <w:szCs w:val="22"/>
        </w:rPr>
        <w:t>r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842E9C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b/>
          <w:sz w:val="22"/>
          <w:szCs w:val="22"/>
        </w:rPr>
        <w:t>f</w:t>
      </w:r>
      <w:r w:rsidRPr="00842E9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b/>
          <w:sz w:val="22"/>
          <w:szCs w:val="22"/>
        </w:rPr>
        <w:t>o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b/>
          <w:sz w:val="22"/>
          <w:szCs w:val="22"/>
        </w:rPr>
        <w:t>ado at</w:t>
      </w:r>
      <w:r w:rsidRPr="00842E9C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842E9C">
        <w:rPr>
          <w:rFonts w:asciiTheme="minorHAnsi" w:hAnsiTheme="minorHAnsi" w:cstheme="minorHAnsi"/>
          <w:b/>
          <w:sz w:val="22"/>
          <w:szCs w:val="22"/>
        </w:rPr>
        <w:t>o</w:t>
      </w:r>
      <w:r w:rsidRPr="00842E9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b/>
          <w:sz w:val="22"/>
          <w:szCs w:val="22"/>
        </w:rPr>
        <w:t>der</w:t>
      </w:r>
    </w:p>
    <w:p w14:paraId="3F04E006" w14:textId="77777777" w:rsidR="00680A76" w:rsidRPr="00842E9C" w:rsidRDefault="0052188E" w:rsidP="00842E9C">
      <w:pPr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42E9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842E9C">
        <w:rPr>
          <w:rFonts w:asciiTheme="minorHAnsi" w:hAnsiTheme="minorHAnsi" w:cstheme="minorHAnsi"/>
          <w:sz w:val="22"/>
          <w:szCs w:val="22"/>
        </w:rPr>
        <w:t>ache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or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z w:val="22"/>
          <w:szCs w:val="22"/>
        </w:rPr>
        <w:t>f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 xml:space="preserve">– 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Sc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ce</w:t>
      </w:r>
      <w:r w:rsidRPr="00842E9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</w:t>
      </w:r>
      <w:r w:rsidRPr="00842E9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z w:val="22"/>
          <w:szCs w:val="22"/>
        </w:rPr>
        <w:t>05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xx</w:t>
      </w:r>
    </w:p>
    <w:p w14:paraId="39130F76" w14:textId="77777777" w:rsidR="00680A76" w:rsidRPr="00842E9C" w:rsidRDefault="0052188E" w:rsidP="00842E9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842E9C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P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: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3.32</w:t>
      </w:r>
    </w:p>
    <w:p w14:paraId="2B44EE12" w14:textId="77777777" w:rsidR="00680A76" w:rsidRPr="00842E9C" w:rsidRDefault="0052188E" w:rsidP="00842E9C">
      <w:pPr>
        <w:spacing w:before="6"/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842E9C">
        <w:rPr>
          <w:rFonts w:asciiTheme="minorHAnsi" w:hAnsiTheme="minorHAnsi" w:cstheme="minorHAnsi"/>
          <w:b/>
          <w:sz w:val="22"/>
          <w:szCs w:val="22"/>
        </w:rPr>
        <w:t>r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842E9C">
        <w:rPr>
          <w:rFonts w:asciiTheme="minorHAnsi" w:hAnsiTheme="minorHAnsi" w:cstheme="minorHAnsi"/>
          <w:b/>
          <w:sz w:val="22"/>
          <w:szCs w:val="22"/>
        </w:rPr>
        <w:t>e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842E9C">
        <w:rPr>
          <w:rFonts w:asciiTheme="minorHAnsi" w:hAnsiTheme="minorHAnsi" w:cstheme="minorHAnsi"/>
          <w:b/>
          <w:sz w:val="22"/>
          <w:szCs w:val="22"/>
        </w:rPr>
        <w:t xml:space="preserve">öhr 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b/>
          <w:sz w:val="22"/>
          <w:szCs w:val="22"/>
        </w:rPr>
        <w:t>r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42E9C">
        <w:rPr>
          <w:rFonts w:asciiTheme="minorHAnsi" w:hAnsiTheme="minorHAnsi" w:cstheme="minorHAnsi"/>
          <w:b/>
          <w:sz w:val="22"/>
          <w:szCs w:val="22"/>
        </w:rPr>
        <w:t>a</w:t>
      </w:r>
      <w:r w:rsidRPr="00842E9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842E9C">
        <w:rPr>
          <w:rFonts w:asciiTheme="minorHAnsi" w:hAnsiTheme="minorHAnsi" w:cstheme="minorHAnsi"/>
          <w:b/>
          <w:sz w:val="22"/>
          <w:szCs w:val="22"/>
        </w:rPr>
        <w:t>,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im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b/>
          <w:sz w:val="22"/>
          <w:szCs w:val="22"/>
        </w:rPr>
        <w:t>ry Lea</w:t>
      </w:r>
      <w:r w:rsidRPr="00842E9C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842E9C">
        <w:rPr>
          <w:rFonts w:asciiTheme="minorHAnsi" w:hAnsiTheme="minorHAnsi" w:cstheme="minorHAnsi"/>
          <w:b/>
          <w:sz w:val="22"/>
          <w:szCs w:val="22"/>
        </w:rPr>
        <w:t>ers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b/>
          <w:sz w:val="22"/>
          <w:szCs w:val="22"/>
        </w:rPr>
        <w:t xml:space="preserve">p 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842E9C">
        <w:rPr>
          <w:rFonts w:asciiTheme="minorHAnsi" w:hAnsiTheme="minorHAnsi" w:cstheme="minorHAnsi"/>
          <w:b/>
          <w:sz w:val="22"/>
          <w:szCs w:val="22"/>
        </w:rPr>
        <w:t>ev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b/>
          <w:sz w:val="22"/>
          <w:szCs w:val="22"/>
        </w:rPr>
        <w:t>pm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842E9C">
        <w:rPr>
          <w:rFonts w:asciiTheme="minorHAnsi" w:hAnsiTheme="minorHAnsi" w:cstheme="minorHAnsi"/>
          <w:b/>
          <w:sz w:val="22"/>
          <w:szCs w:val="22"/>
        </w:rPr>
        <w:t>nt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842E9C">
        <w:rPr>
          <w:rFonts w:asciiTheme="minorHAnsi" w:hAnsiTheme="minorHAnsi" w:cstheme="minorHAnsi"/>
          <w:b/>
          <w:sz w:val="22"/>
          <w:szCs w:val="22"/>
        </w:rPr>
        <w:t>ourse</w:t>
      </w:r>
      <w:r w:rsidRPr="00842E9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</w:t>
      </w:r>
      <w:r w:rsidRPr="00842E9C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z w:val="22"/>
          <w:szCs w:val="22"/>
        </w:rPr>
        <w:t>08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xx</w:t>
      </w:r>
    </w:p>
    <w:p w14:paraId="0E6DF7F7" w14:textId="77777777" w:rsidR="00680A76" w:rsidRPr="00842E9C" w:rsidRDefault="0052188E" w:rsidP="00842E9C">
      <w:pPr>
        <w:tabs>
          <w:tab w:val="left" w:pos="460"/>
        </w:tabs>
        <w:spacing w:before="13"/>
        <w:ind w:left="460" w:right="713" w:hanging="36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></w:t>
      </w:r>
      <w:r w:rsidRPr="00842E9C">
        <w:rPr>
          <w:rFonts w:asciiTheme="minorHAnsi" w:eastAsia="Segoe MDL2 Assets" w:hAnsiTheme="minorHAnsi" w:cstheme="minorHAnsi"/>
          <w:sz w:val="22"/>
          <w:szCs w:val="22"/>
        </w:rPr>
        <w:tab/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 xml:space="preserve">oped 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ana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ent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ou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 xml:space="preserve">h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am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bu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42E9C">
        <w:rPr>
          <w:rFonts w:asciiTheme="minorHAnsi" w:hAnsiTheme="minorHAnsi" w:cstheme="minorHAnsi"/>
          <w:sz w:val="22"/>
          <w:szCs w:val="22"/>
        </w:rPr>
        <w:t>d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exe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 xml:space="preserve">s,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ea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 xml:space="preserve">p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z w:val="22"/>
          <w:szCs w:val="22"/>
        </w:rPr>
        <w:t>p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ent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s,</w:t>
      </w:r>
      <w:r w:rsidRPr="00842E9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 xml:space="preserve">and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cal exe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>es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b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 xml:space="preserve">he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 xml:space="preserve">d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nd c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oom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en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42E9C">
        <w:rPr>
          <w:rFonts w:asciiTheme="minorHAnsi" w:hAnsiTheme="minorHAnsi" w:cstheme="minorHAnsi"/>
          <w:sz w:val="22"/>
          <w:szCs w:val="22"/>
        </w:rPr>
        <w:t>on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en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>.</w:t>
      </w:r>
    </w:p>
    <w:p w14:paraId="2BCE86E3" w14:textId="77777777" w:rsidR="00680A76" w:rsidRPr="00842E9C" w:rsidRDefault="0052188E" w:rsidP="00842E9C">
      <w:pPr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842E9C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        </w:t>
      </w:r>
      <w:r w:rsidRPr="00842E9C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 xml:space="preserve">ned 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ua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>x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842E9C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h s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s and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842E9C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842E9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842E9C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position w:val="-1"/>
          <w:sz w:val="22"/>
          <w:szCs w:val="22"/>
        </w:rPr>
        <w:t>ons.</w:t>
      </w:r>
    </w:p>
    <w:p w14:paraId="2D19893C" w14:textId="77777777" w:rsidR="00680A76" w:rsidRPr="00842E9C" w:rsidRDefault="00680A76" w:rsidP="00842E9C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7B2834F" w14:textId="77777777" w:rsidR="00680A76" w:rsidRPr="00842E9C" w:rsidRDefault="0052188E" w:rsidP="00842E9C">
      <w:pPr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842E9C">
        <w:rPr>
          <w:rFonts w:asciiTheme="minorHAnsi" w:hAnsiTheme="minorHAnsi" w:cstheme="minorHAnsi"/>
          <w:b/>
          <w:sz w:val="22"/>
          <w:szCs w:val="22"/>
        </w:rPr>
        <w:t>ITI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842E9C">
        <w:rPr>
          <w:rFonts w:asciiTheme="minorHAnsi" w:hAnsiTheme="minorHAnsi" w:cstheme="minorHAnsi"/>
          <w:b/>
          <w:sz w:val="22"/>
          <w:szCs w:val="22"/>
        </w:rPr>
        <w:t>L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z w:val="22"/>
          <w:szCs w:val="22"/>
        </w:rPr>
        <w:t>IN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AT</w:t>
      </w:r>
      <w:r w:rsidRPr="00842E9C">
        <w:rPr>
          <w:rFonts w:asciiTheme="minorHAnsi" w:hAnsiTheme="minorHAnsi" w:cstheme="minorHAnsi"/>
          <w:b/>
          <w:sz w:val="22"/>
          <w:szCs w:val="22"/>
        </w:rPr>
        <w:t>I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842E9C">
        <w:rPr>
          <w:rFonts w:asciiTheme="minorHAnsi" w:hAnsiTheme="minorHAnsi" w:cstheme="minorHAnsi"/>
          <w:b/>
          <w:sz w:val="22"/>
          <w:szCs w:val="22"/>
        </w:rPr>
        <w:t>N</w:t>
      </w:r>
    </w:p>
    <w:p w14:paraId="2664569A" w14:textId="77777777" w:rsidR="00680A76" w:rsidRPr="00842E9C" w:rsidRDefault="0052188E" w:rsidP="00842E9C">
      <w:pPr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842E9C">
        <w:rPr>
          <w:rFonts w:asciiTheme="minorHAnsi" w:hAnsiTheme="minorHAnsi" w:cstheme="minorHAnsi"/>
          <w:b/>
          <w:sz w:val="22"/>
          <w:szCs w:val="22"/>
        </w:rPr>
        <w:t>o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842E9C">
        <w:rPr>
          <w:rFonts w:asciiTheme="minorHAnsi" w:hAnsiTheme="minorHAnsi" w:cstheme="minorHAnsi"/>
          <w:b/>
          <w:sz w:val="22"/>
          <w:szCs w:val="22"/>
        </w:rPr>
        <w:t>e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b/>
          <w:sz w:val="22"/>
          <w:szCs w:val="22"/>
        </w:rPr>
        <w:t>gn</w:t>
      </w:r>
      <w:r w:rsidRPr="00842E9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842E9C">
        <w:rPr>
          <w:rFonts w:asciiTheme="minorHAnsi" w:hAnsiTheme="minorHAnsi" w:cstheme="minorHAnsi"/>
          <w:b/>
          <w:sz w:val="22"/>
          <w:szCs w:val="22"/>
        </w:rPr>
        <w:t>ang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842E9C">
        <w:rPr>
          <w:rFonts w:asciiTheme="minorHAnsi" w:hAnsiTheme="minorHAnsi" w:cstheme="minorHAnsi"/>
          <w:b/>
          <w:sz w:val="22"/>
          <w:szCs w:val="22"/>
        </w:rPr>
        <w:t>ag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842E9C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an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842E9C">
        <w:rPr>
          <w:rFonts w:asciiTheme="minorHAnsi" w:hAnsiTheme="minorHAnsi" w:cstheme="minorHAnsi"/>
          <w:sz w:val="22"/>
          <w:szCs w:val="22"/>
        </w:rPr>
        <w:t>W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z w:val="22"/>
          <w:szCs w:val="22"/>
        </w:rPr>
        <w:t>en and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Spo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842E9C">
        <w:rPr>
          <w:rFonts w:asciiTheme="minorHAnsi" w:hAnsiTheme="minorHAnsi" w:cstheme="minorHAnsi"/>
          <w:sz w:val="22"/>
          <w:szCs w:val="22"/>
        </w:rPr>
        <w:t>en</w:t>
      </w:r>
    </w:p>
    <w:p w14:paraId="725B10CF" w14:textId="77777777" w:rsidR="00680A76" w:rsidRPr="00842E9C" w:rsidRDefault="0052188E" w:rsidP="00842E9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b/>
          <w:sz w:val="22"/>
          <w:szCs w:val="22"/>
        </w:rPr>
        <w:t>Secur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842E9C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842E9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b/>
          <w:sz w:val="22"/>
          <w:szCs w:val="22"/>
        </w:rPr>
        <w:t>eara</w:t>
      </w:r>
      <w:r w:rsidRPr="00842E9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842E9C">
        <w:rPr>
          <w:rFonts w:asciiTheme="minorHAnsi" w:hAnsiTheme="minorHAnsi" w:cstheme="minorHAnsi"/>
          <w:b/>
          <w:sz w:val="22"/>
          <w:szCs w:val="22"/>
        </w:rPr>
        <w:t>c</w:t>
      </w:r>
      <w:r w:rsidRPr="00842E9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b/>
          <w:sz w:val="22"/>
          <w:szCs w:val="22"/>
        </w:rPr>
        <w:t>:</w:t>
      </w:r>
      <w:r w:rsidRPr="00842E9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 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z w:val="22"/>
          <w:szCs w:val="22"/>
        </w:rPr>
        <w:t>D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Sec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2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842E9C">
        <w:rPr>
          <w:rFonts w:asciiTheme="minorHAnsi" w:hAnsiTheme="minorHAnsi" w:cstheme="minorHAnsi"/>
          <w:sz w:val="22"/>
          <w:szCs w:val="22"/>
        </w:rPr>
        <w:t>x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842E9C">
        <w:rPr>
          <w:rFonts w:asciiTheme="minorHAnsi" w:hAnsiTheme="minorHAnsi" w:cstheme="minorHAnsi"/>
          <w:sz w:val="22"/>
          <w:szCs w:val="22"/>
        </w:rPr>
        <w:t>20xx</w:t>
      </w:r>
    </w:p>
    <w:p w14:paraId="2AA0BE40" w14:textId="77777777" w:rsidR="00680A76" w:rsidRPr="00842E9C" w:rsidRDefault="0052188E" w:rsidP="00842E9C">
      <w:pPr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842E9C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842E9C">
        <w:rPr>
          <w:rFonts w:asciiTheme="minorHAnsi" w:hAnsiTheme="minorHAnsi" w:cstheme="minorHAnsi"/>
          <w:b/>
          <w:sz w:val="22"/>
          <w:szCs w:val="22"/>
        </w:rPr>
        <w:t>ard</w:t>
      </w:r>
      <w:r w:rsidRPr="00842E9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 xml:space="preserve">: 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42E9C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en</w:t>
      </w:r>
      <w:r w:rsidRPr="00842E9C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on;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y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ch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ent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;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842E9C">
        <w:rPr>
          <w:rFonts w:asciiTheme="minorHAnsi" w:hAnsiTheme="minorHAnsi" w:cstheme="minorHAnsi"/>
          <w:sz w:val="22"/>
          <w:szCs w:val="22"/>
        </w:rPr>
        <w:t xml:space="preserve">od 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ond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842E9C">
        <w:rPr>
          <w:rFonts w:asciiTheme="minorHAnsi" w:hAnsiTheme="minorHAnsi" w:cstheme="minorHAnsi"/>
          <w:sz w:val="22"/>
          <w:szCs w:val="22"/>
        </w:rPr>
        <w:t>ct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z w:val="22"/>
          <w:szCs w:val="22"/>
        </w:rPr>
        <w:t>M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;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42E9C">
        <w:rPr>
          <w:rFonts w:asciiTheme="minorHAnsi" w:hAnsiTheme="minorHAnsi" w:cstheme="minorHAnsi"/>
          <w:sz w:val="22"/>
          <w:szCs w:val="22"/>
        </w:rPr>
        <w:t>aqi</w:t>
      </w:r>
      <w:r w:rsidRPr="00842E9C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pa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842E9C">
        <w:rPr>
          <w:rFonts w:asciiTheme="minorHAnsi" w:hAnsiTheme="minorHAnsi" w:cstheme="minorHAnsi"/>
          <w:sz w:val="22"/>
          <w:szCs w:val="22"/>
        </w:rPr>
        <w:t>n M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842E9C">
        <w:rPr>
          <w:rFonts w:asciiTheme="minorHAnsi" w:hAnsiTheme="minorHAnsi" w:cstheme="minorHAnsi"/>
          <w:sz w:val="22"/>
          <w:szCs w:val="22"/>
        </w:rPr>
        <w:t>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42E9C">
        <w:rPr>
          <w:rFonts w:asciiTheme="minorHAnsi" w:hAnsiTheme="minorHAnsi" w:cstheme="minorHAnsi"/>
          <w:sz w:val="22"/>
          <w:szCs w:val="22"/>
        </w:rPr>
        <w:t>;</w:t>
      </w:r>
      <w:r w:rsidRPr="00842E9C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842E9C">
        <w:rPr>
          <w:rFonts w:asciiTheme="minorHAnsi" w:hAnsiTheme="minorHAnsi" w:cstheme="minorHAnsi"/>
          <w:sz w:val="22"/>
          <w:szCs w:val="22"/>
        </w:rPr>
        <w:t>a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42E9C">
        <w:rPr>
          <w:rFonts w:asciiTheme="minorHAnsi" w:hAnsiTheme="minorHAnsi" w:cstheme="minorHAnsi"/>
          <w:sz w:val="22"/>
          <w:szCs w:val="22"/>
        </w:rPr>
        <w:t>o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842E9C">
        <w:rPr>
          <w:rFonts w:asciiTheme="minorHAnsi" w:hAnsiTheme="minorHAnsi" w:cstheme="minorHAnsi"/>
          <w:sz w:val="22"/>
          <w:szCs w:val="22"/>
        </w:rPr>
        <w:t>al</w:t>
      </w:r>
    </w:p>
    <w:p w14:paraId="73AF6A33" w14:textId="77777777" w:rsidR="00680A76" w:rsidRPr="00842E9C" w:rsidRDefault="0052188E" w:rsidP="00842E9C">
      <w:pPr>
        <w:ind w:left="100"/>
        <w:rPr>
          <w:rFonts w:asciiTheme="minorHAnsi" w:hAnsiTheme="minorHAnsi" w:cstheme="minorHAnsi"/>
          <w:sz w:val="22"/>
          <w:szCs w:val="22"/>
        </w:rPr>
      </w:pPr>
      <w:r w:rsidRPr="00842E9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842E9C">
        <w:rPr>
          <w:rFonts w:asciiTheme="minorHAnsi" w:hAnsiTheme="minorHAnsi" w:cstheme="minorHAnsi"/>
          <w:sz w:val="22"/>
          <w:szCs w:val="22"/>
        </w:rPr>
        <w:t>e</w:t>
      </w:r>
      <w:r w:rsidRPr="00842E9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42E9C">
        <w:rPr>
          <w:rFonts w:asciiTheme="minorHAnsi" w:hAnsiTheme="minorHAnsi" w:cstheme="minorHAnsi"/>
          <w:sz w:val="22"/>
          <w:szCs w:val="22"/>
        </w:rPr>
        <w:t>en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842E9C">
        <w:rPr>
          <w:rFonts w:asciiTheme="minorHAnsi" w:hAnsiTheme="minorHAnsi" w:cstheme="minorHAnsi"/>
          <w:sz w:val="22"/>
          <w:szCs w:val="22"/>
        </w:rPr>
        <w:t xml:space="preserve">e 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842E9C">
        <w:rPr>
          <w:rFonts w:asciiTheme="minorHAnsi" w:hAnsiTheme="minorHAnsi" w:cstheme="minorHAnsi"/>
          <w:sz w:val="22"/>
          <w:szCs w:val="22"/>
        </w:rPr>
        <w:t>ed</w:t>
      </w:r>
      <w:r w:rsidRPr="00842E9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842E9C">
        <w:rPr>
          <w:rFonts w:asciiTheme="minorHAnsi" w:hAnsiTheme="minorHAnsi" w:cstheme="minorHAnsi"/>
          <w:sz w:val="22"/>
          <w:szCs w:val="22"/>
        </w:rPr>
        <w:t>l</w:t>
      </w:r>
    </w:p>
    <w:sectPr w:rsidR="00680A76" w:rsidRPr="00842E9C">
      <w:type w:val="continuous"/>
      <w:pgSz w:w="12240" w:h="15840"/>
      <w:pgMar w:top="1340" w:right="600" w:bottom="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A15EF" w14:textId="77777777" w:rsidR="0052188E" w:rsidRDefault="0052188E">
      <w:r>
        <w:separator/>
      </w:r>
    </w:p>
  </w:endnote>
  <w:endnote w:type="continuationSeparator" w:id="0">
    <w:p w14:paraId="6EC86A3E" w14:textId="77777777" w:rsidR="0052188E" w:rsidRDefault="0052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0C679" w14:textId="77777777" w:rsidR="00680A76" w:rsidRDefault="0052188E">
    <w:pPr>
      <w:spacing w:line="200" w:lineRule="exact"/>
    </w:pPr>
    <w:r>
      <w:pict w14:anchorId="1FCE2A5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pt;margin-top:771.3pt;width:366.7pt;height:14pt;z-index:-251658752;mso-position-horizontal-relative:page;mso-position-vertical-relative:page" filled="f" stroked="f">
          <v:textbox inset="0,0,0,0">
            <w:txbxContent>
              <w:p w14:paraId="433A0233" w14:textId="77777777" w:rsidR="00680A76" w:rsidRDefault="0052188E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sz w:val="24"/>
                    <w:szCs w:val="24"/>
                  </w:rPr>
                  <w:t>PDF processed with CutePDF evaluation edition</w:t>
                </w:r>
                <w:r>
                  <w:rPr>
                    <w:rFonts w:ascii="Arial" w:eastAsia="Arial" w:hAnsi="Arial" w:cs="Arial"/>
                    <w:spacing w:val="-2"/>
                    <w:sz w:val="24"/>
                    <w:szCs w:val="24"/>
                  </w:rPr>
                  <w:t xml:space="preserve"> </w:t>
                </w:r>
                <w:hyperlink>
                  <w:r>
                    <w:rPr>
                      <w:rFonts w:ascii="Arial" w:eastAsia="Arial" w:hAnsi="Arial" w:cs="Arial"/>
                      <w:color w:val="0000FF"/>
                      <w:sz w:val="24"/>
                      <w:szCs w:val="24"/>
                    </w:rPr>
                    <w:t>www.CutePDF.com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FBA0A" w14:textId="77777777" w:rsidR="00680A76" w:rsidRDefault="00680A76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9B7A7" w14:textId="77777777" w:rsidR="0052188E" w:rsidRDefault="0052188E">
      <w:r>
        <w:separator/>
      </w:r>
    </w:p>
  </w:footnote>
  <w:footnote w:type="continuationSeparator" w:id="0">
    <w:p w14:paraId="4976C599" w14:textId="77777777" w:rsidR="0052188E" w:rsidRDefault="00521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C948FE"/>
    <w:multiLevelType w:val="multilevel"/>
    <w:tmpl w:val="DC36BDF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A76"/>
    <w:rsid w:val="0052188E"/>
    <w:rsid w:val="00680A76"/>
    <w:rsid w:val="0084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2C8AB7B"/>
  <w15:docId w15:val="{3A6FE49A-32C6-4970-A4BC-6D4B49733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1052</Words>
  <Characters>5998</Characters>
  <Application>Microsoft Office Word</Application>
  <DocSecurity>0</DocSecurity>
  <Lines>49</Lines>
  <Paragraphs>14</Paragraphs>
  <ScaleCrop>false</ScaleCrop>
  <Company/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2021-06-23T13:41:00Z</dcterms:created>
  <dcterms:modified xsi:type="dcterms:W3CDTF">2021-06-23T13:43:00Z</dcterms:modified>
</cp:coreProperties>
</file>